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A33" w:rsidRDefault="00385B5C">
      <w:pPr>
        <w:spacing w:before="55"/>
        <w:ind w:left="100" w:right="-104"/>
        <w:rPr>
          <w:rFonts w:ascii="Cambria" w:eastAsia="Cambria" w:hAnsi="Cambria" w:cs="Cambria"/>
          <w:sz w:val="56"/>
          <w:szCs w:val="56"/>
        </w:rPr>
      </w:pPr>
      <w:proofErr w:type="spellStart"/>
      <w:r>
        <w:rPr>
          <w:rFonts w:ascii="Cambria" w:eastAsia="Cambria" w:hAnsi="Cambria" w:cs="Cambria"/>
          <w:spacing w:val="1"/>
          <w:sz w:val="56"/>
          <w:szCs w:val="56"/>
        </w:rPr>
        <w:t>K</w:t>
      </w:r>
      <w:r>
        <w:rPr>
          <w:rFonts w:ascii="Cambria" w:eastAsia="Cambria" w:hAnsi="Cambria" w:cs="Cambria"/>
          <w:spacing w:val="2"/>
          <w:sz w:val="56"/>
          <w:szCs w:val="56"/>
        </w:rPr>
        <w:t>u</w:t>
      </w:r>
      <w:r>
        <w:rPr>
          <w:rFonts w:ascii="Cambria" w:eastAsia="Cambria" w:hAnsi="Cambria" w:cs="Cambria"/>
          <w:sz w:val="56"/>
          <w:szCs w:val="56"/>
        </w:rPr>
        <w:t>m</w:t>
      </w:r>
      <w:r>
        <w:rPr>
          <w:rFonts w:ascii="Cambria" w:eastAsia="Cambria" w:hAnsi="Cambria" w:cs="Cambria"/>
          <w:spacing w:val="-2"/>
          <w:sz w:val="56"/>
          <w:szCs w:val="56"/>
        </w:rPr>
        <w:t>ar</w:t>
      </w:r>
      <w:r>
        <w:rPr>
          <w:rFonts w:ascii="Cambria" w:eastAsia="Cambria" w:hAnsi="Cambria" w:cs="Cambria"/>
          <w:sz w:val="56"/>
          <w:szCs w:val="56"/>
        </w:rPr>
        <w:t>e</w:t>
      </w:r>
      <w:r>
        <w:rPr>
          <w:rFonts w:ascii="Cambria" w:eastAsia="Cambria" w:hAnsi="Cambria" w:cs="Cambria"/>
          <w:spacing w:val="-1"/>
          <w:sz w:val="56"/>
          <w:szCs w:val="56"/>
        </w:rPr>
        <w:t>s</w:t>
      </w:r>
      <w:r>
        <w:rPr>
          <w:rFonts w:ascii="Cambria" w:eastAsia="Cambria" w:hAnsi="Cambria" w:cs="Cambria"/>
          <w:sz w:val="56"/>
          <w:szCs w:val="56"/>
        </w:rPr>
        <w:t>a</w:t>
      </w:r>
      <w:r>
        <w:rPr>
          <w:rFonts w:ascii="Cambria" w:eastAsia="Cambria" w:hAnsi="Cambria" w:cs="Cambria"/>
          <w:spacing w:val="-2"/>
          <w:sz w:val="56"/>
          <w:szCs w:val="56"/>
        </w:rPr>
        <w:t>n</w:t>
      </w:r>
      <w:r>
        <w:rPr>
          <w:rFonts w:ascii="Cambria" w:eastAsia="Cambria" w:hAnsi="Cambria" w:cs="Cambria"/>
          <w:spacing w:val="-5"/>
          <w:sz w:val="56"/>
          <w:szCs w:val="56"/>
        </w:rPr>
        <w:t>S</w:t>
      </w:r>
      <w:r>
        <w:rPr>
          <w:rFonts w:ascii="Cambria" w:eastAsia="Cambria" w:hAnsi="Cambria" w:cs="Cambria"/>
          <w:spacing w:val="2"/>
          <w:sz w:val="56"/>
          <w:szCs w:val="56"/>
        </w:rPr>
        <w:t>i</w:t>
      </w:r>
      <w:r>
        <w:rPr>
          <w:rFonts w:ascii="Cambria" w:eastAsia="Cambria" w:hAnsi="Cambria" w:cs="Cambria"/>
          <w:sz w:val="56"/>
          <w:szCs w:val="56"/>
        </w:rPr>
        <w:t>nga</w:t>
      </w:r>
      <w:r>
        <w:rPr>
          <w:rFonts w:ascii="Cambria" w:eastAsia="Cambria" w:hAnsi="Cambria" w:cs="Cambria"/>
          <w:spacing w:val="-3"/>
          <w:sz w:val="56"/>
          <w:szCs w:val="56"/>
        </w:rPr>
        <w:t>r</w:t>
      </w:r>
      <w:r>
        <w:rPr>
          <w:rFonts w:ascii="Cambria" w:eastAsia="Cambria" w:hAnsi="Cambria" w:cs="Cambria"/>
          <w:sz w:val="56"/>
          <w:szCs w:val="56"/>
        </w:rPr>
        <w:t>a</w:t>
      </w:r>
      <w:r>
        <w:rPr>
          <w:rFonts w:ascii="Cambria" w:eastAsia="Cambria" w:hAnsi="Cambria" w:cs="Cambria"/>
          <w:spacing w:val="-5"/>
          <w:sz w:val="56"/>
          <w:szCs w:val="56"/>
        </w:rPr>
        <w:t>v</w:t>
      </w:r>
      <w:r>
        <w:rPr>
          <w:rFonts w:ascii="Cambria" w:eastAsia="Cambria" w:hAnsi="Cambria" w:cs="Cambria"/>
          <w:sz w:val="56"/>
          <w:szCs w:val="56"/>
        </w:rPr>
        <w:t>elu</w:t>
      </w:r>
      <w:proofErr w:type="spellEnd"/>
    </w:p>
    <w:p w:rsidR="00F80A33" w:rsidRDefault="00385B5C">
      <w:pPr>
        <w:spacing w:before="12"/>
        <w:ind w:left="10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spacing w:val="1"/>
          <w:sz w:val="28"/>
          <w:szCs w:val="28"/>
        </w:rPr>
        <w:t>S</w:t>
      </w:r>
      <w:r>
        <w:rPr>
          <w:rFonts w:ascii="Cambria" w:eastAsia="Cambria" w:hAnsi="Cambria" w:cs="Cambria"/>
          <w:b/>
          <w:sz w:val="28"/>
          <w:szCs w:val="28"/>
        </w:rPr>
        <w:t>enior</w:t>
      </w:r>
      <w:r>
        <w:rPr>
          <w:rFonts w:ascii="Cambria" w:eastAsia="Cambria" w:hAnsi="Cambria" w:cs="Cambria"/>
          <w:b/>
          <w:spacing w:val="23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spacing w:val="-2"/>
          <w:sz w:val="28"/>
          <w:szCs w:val="28"/>
        </w:rPr>
        <w:t>T</w:t>
      </w:r>
      <w:r>
        <w:rPr>
          <w:rFonts w:ascii="Cambria" w:eastAsia="Cambria" w:hAnsi="Cambria" w:cs="Cambria"/>
          <w:b/>
          <w:sz w:val="28"/>
          <w:szCs w:val="28"/>
        </w:rPr>
        <w:t>ec</w:t>
      </w:r>
      <w:r>
        <w:rPr>
          <w:rFonts w:ascii="Cambria" w:eastAsia="Cambria" w:hAnsi="Cambria" w:cs="Cambria"/>
          <w:b/>
          <w:spacing w:val="6"/>
          <w:sz w:val="28"/>
          <w:szCs w:val="28"/>
        </w:rPr>
        <w:t>h</w:t>
      </w:r>
      <w:r>
        <w:rPr>
          <w:rFonts w:ascii="Cambria" w:eastAsia="Cambria" w:hAnsi="Cambria" w:cs="Cambria"/>
          <w:b/>
          <w:spacing w:val="-1"/>
          <w:sz w:val="28"/>
          <w:szCs w:val="28"/>
        </w:rPr>
        <w:t>n</w:t>
      </w:r>
      <w:r>
        <w:rPr>
          <w:rFonts w:ascii="Cambria" w:eastAsia="Cambria" w:hAnsi="Cambria" w:cs="Cambria"/>
          <w:b/>
          <w:sz w:val="28"/>
          <w:szCs w:val="28"/>
        </w:rPr>
        <w:t>ic</w:t>
      </w:r>
      <w:r>
        <w:rPr>
          <w:rFonts w:ascii="Cambria" w:eastAsia="Cambria" w:hAnsi="Cambria" w:cs="Cambria"/>
          <w:b/>
          <w:spacing w:val="4"/>
          <w:sz w:val="28"/>
          <w:szCs w:val="28"/>
        </w:rPr>
        <w:t>a</w:t>
      </w:r>
      <w:r>
        <w:rPr>
          <w:rFonts w:ascii="Cambria" w:eastAsia="Cambria" w:hAnsi="Cambria" w:cs="Cambria"/>
          <w:b/>
          <w:sz w:val="28"/>
          <w:szCs w:val="28"/>
        </w:rPr>
        <w:t>l</w:t>
      </w:r>
      <w:r>
        <w:rPr>
          <w:rFonts w:ascii="Cambria" w:eastAsia="Cambria" w:hAnsi="Cambria" w:cs="Cambria"/>
          <w:b/>
          <w:spacing w:val="24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spacing w:val="1"/>
          <w:w w:val="102"/>
          <w:sz w:val="28"/>
          <w:szCs w:val="28"/>
        </w:rPr>
        <w:t>E</w:t>
      </w:r>
      <w:r>
        <w:rPr>
          <w:rFonts w:ascii="Cambria" w:eastAsia="Cambria" w:hAnsi="Cambria" w:cs="Cambria"/>
          <w:b/>
          <w:spacing w:val="4"/>
          <w:w w:val="102"/>
          <w:sz w:val="28"/>
          <w:szCs w:val="28"/>
        </w:rPr>
        <w:t>n</w:t>
      </w:r>
      <w:r>
        <w:rPr>
          <w:rFonts w:ascii="Cambria" w:eastAsia="Cambria" w:hAnsi="Cambria" w:cs="Cambria"/>
          <w:b/>
          <w:spacing w:val="-1"/>
          <w:w w:val="102"/>
          <w:sz w:val="28"/>
          <w:szCs w:val="28"/>
        </w:rPr>
        <w:t>g</w:t>
      </w:r>
      <w:r>
        <w:rPr>
          <w:rFonts w:ascii="Cambria" w:eastAsia="Cambria" w:hAnsi="Cambria" w:cs="Cambria"/>
          <w:b/>
          <w:w w:val="102"/>
          <w:sz w:val="28"/>
          <w:szCs w:val="28"/>
        </w:rPr>
        <w:t>ine</w:t>
      </w:r>
      <w:r>
        <w:rPr>
          <w:rFonts w:ascii="Cambria" w:eastAsia="Cambria" w:hAnsi="Cambria" w:cs="Cambria"/>
          <w:b/>
          <w:spacing w:val="1"/>
          <w:w w:val="102"/>
          <w:sz w:val="28"/>
          <w:szCs w:val="28"/>
        </w:rPr>
        <w:t>e</w:t>
      </w:r>
      <w:r>
        <w:rPr>
          <w:rFonts w:ascii="Cambria" w:eastAsia="Cambria" w:hAnsi="Cambria" w:cs="Cambria"/>
          <w:b/>
          <w:w w:val="102"/>
          <w:sz w:val="28"/>
          <w:szCs w:val="28"/>
        </w:rPr>
        <w:t>r</w:t>
      </w:r>
    </w:p>
    <w:p w:rsidR="00F80A33" w:rsidRDefault="00385B5C">
      <w:pPr>
        <w:spacing w:before="56" w:line="260" w:lineRule="exact"/>
        <w:ind w:left="100"/>
        <w:rPr>
          <w:rFonts w:ascii="Cambria" w:eastAsia="Cambria" w:hAnsi="Cambria" w:cs="Cambria"/>
          <w:sz w:val="24"/>
          <w:szCs w:val="24"/>
        </w:rPr>
      </w:pPr>
      <w:proofErr w:type="spellStart"/>
      <w:r>
        <w:rPr>
          <w:rFonts w:ascii="Cambria" w:eastAsia="Cambria" w:hAnsi="Cambria" w:cs="Cambria"/>
          <w:b/>
          <w:color w:val="545454"/>
          <w:position w:val="-1"/>
          <w:sz w:val="24"/>
          <w:szCs w:val="24"/>
        </w:rPr>
        <w:t>Ku</w:t>
      </w:r>
      <w:r>
        <w:rPr>
          <w:rFonts w:ascii="Cambria" w:eastAsia="Cambria" w:hAnsi="Cambria" w:cs="Cambria"/>
          <w:b/>
          <w:color w:val="545454"/>
          <w:spacing w:val="2"/>
          <w:position w:val="-1"/>
          <w:sz w:val="24"/>
          <w:szCs w:val="24"/>
        </w:rPr>
        <w:t>mb</w:t>
      </w:r>
      <w:r>
        <w:rPr>
          <w:rFonts w:ascii="Cambria" w:eastAsia="Cambria" w:hAnsi="Cambria" w:cs="Cambria"/>
          <w:b/>
          <w:color w:val="545454"/>
          <w:spacing w:val="-4"/>
          <w:position w:val="-1"/>
          <w:sz w:val="24"/>
          <w:szCs w:val="24"/>
        </w:rPr>
        <w:t>a</w:t>
      </w:r>
      <w:r>
        <w:rPr>
          <w:rFonts w:ascii="Cambria" w:eastAsia="Cambria" w:hAnsi="Cambria" w:cs="Cambria"/>
          <w:b/>
          <w:color w:val="545454"/>
          <w:spacing w:val="2"/>
          <w:position w:val="-1"/>
          <w:sz w:val="24"/>
          <w:szCs w:val="24"/>
        </w:rPr>
        <w:t>k</w:t>
      </w:r>
      <w:r>
        <w:rPr>
          <w:rFonts w:ascii="Cambria" w:eastAsia="Cambria" w:hAnsi="Cambria" w:cs="Cambria"/>
          <w:b/>
          <w:color w:val="545454"/>
          <w:spacing w:val="-2"/>
          <w:position w:val="-1"/>
          <w:sz w:val="24"/>
          <w:szCs w:val="24"/>
        </w:rPr>
        <w:t>o</w:t>
      </w:r>
      <w:r>
        <w:rPr>
          <w:rFonts w:ascii="Cambria" w:eastAsia="Cambria" w:hAnsi="Cambria" w:cs="Cambria"/>
          <w:b/>
          <w:color w:val="545454"/>
          <w:spacing w:val="-1"/>
          <w:position w:val="-1"/>
          <w:sz w:val="24"/>
          <w:szCs w:val="24"/>
        </w:rPr>
        <w:t>n</w:t>
      </w:r>
      <w:r>
        <w:rPr>
          <w:rFonts w:ascii="Cambria" w:eastAsia="Cambria" w:hAnsi="Cambria" w:cs="Cambria"/>
          <w:b/>
          <w:color w:val="545454"/>
          <w:spacing w:val="1"/>
          <w:position w:val="-1"/>
          <w:sz w:val="24"/>
          <w:szCs w:val="24"/>
        </w:rPr>
        <w:t>a</w:t>
      </w:r>
      <w:r>
        <w:rPr>
          <w:rFonts w:ascii="Cambria" w:eastAsia="Cambria" w:hAnsi="Cambria" w:cs="Cambria"/>
          <w:b/>
          <w:color w:val="545454"/>
          <w:position w:val="-1"/>
          <w:sz w:val="24"/>
          <w:szCs w:val="24"/>
        </w:rPr>
        <w:t>m</w:t>
      </w:r>
      <w:proofErr w:type="spellEnd"/>
    </w:p>
    <w:p w:rsidR="00F80A33" w:rsidRDefault="00385B5C">
      <w:pPr>
        <w:spacing w:before="57"/>
        <w:rPr>
          <w:rFonts w:ascii="Cambria" w:eastAsia="Cambria" w:hAnsi="Cambria" w:cs="Cambria"/>
          <w:sz w:val="24"/>
          <w:szCs w:val="24"/>
        </w:rPr>
      </w:pPr>
      <w:r>
        <w:br w:type="column"/>
      </w:r>
      <w:hyperlink r:id="rId5" w:history="1">
        <w:r w:rsidR="00E5067D" w:rsidRPr="003C1CB1">
          <w:rPr>
            <w:rStyle w:val="Hyperlink"/>
            <w:rFonts w:ascii="Cambria" w:eastAsia="Cambria" w:hAnsi="Cambria" w:cs="Cambria"/>
            <w:spacing w:val="-2"/>
            <w:sz w:val="24"/>
            <w:szCs w:val="24"/>
          </w:rPr>
          <w:t>k</w:t>
        </w:r>
        <w:r w:rsidR="00E5067D" w:rsidRPr="003C1CB1">
          <w:rPr>
            <w:rStyle w:val="Hyperlink"/>
            <w:rFonts w:ascii="Cambria" w:eastAsia="Cambria" w:hAnsi="Cambria" w:cs="Cambria"/>
            <w:spacing w:val="2"/>
            <w:sz w:val="24"/>
            <w:szCs w:val="24"/>
          </w:rPr>
          <w:t>um</w:t>
        </w:r>
        <w:r w:rsidR="00E5067D" w:rsidRPr="003C1CB1">
          <w:rPr>
            <w:rStyle w:val="Hyperlink"/>
            <w:rFonts w:ascii="Cambria" w:eastAsia="Cambria" w:hAnsi="Cambria" w:cs="Cambria"/>
            <w:spacing w:val="-2"/>
            <w:sz w:val="24"/>
            <w:szCs w:val="24"/>
          </w:rPr>
          <w:t>a</w:t>
        </w:r>
        <w:r w:rsidR="00E5067D" w:rsidRPr="003C1CB1">
          <w:rPr>
            <w:rStyle w:val="Hyperlink"/>
            <w:rFonts w:ascii="Cambria" w:eastAsia="Cambria" w:hAnsi="Cambria" w:cs="Cambria"/>
            <w:spacing w:val="1"/>
            <w:sz w:val="24"/>
            <w:szCs w:val="24"/>
          </w:rPr>
          <w:t>r</w:t>
        </w:r>
        <w:r w:rsidR="00E5067D" w:rsidRPr="003C1CB1">
          <w:rPr>
            <w:rStyle w:val="Hyperlink"/>
            <w:rFonts w:ascii="Cambria" w:eastAsia="Cambria" w:hAnsi="Cambria" w:cs="Cambria"/>
            <w:spacing w:val="-2"/>
            <w:sz w:val="24"/>
            <w:szCs w:val="24"/>
          </w:rPr>
          <w:t>es</w:t>
        </w:r>
        <w:r w:rsidR="00E5067D" w:rsidRPr="003C1CB1">
          <w:rPr>
            <w:rStyle w:val="Hyperlink"/>
            <w:rFonts w:ascii="Cambria" w:eastAsia="Cambria" w:hAnsi="Cambria" w:cs="Cambria"/>
            <w:spacing w:val="2"/>
            <w:sz w:val="24"/>
            <w:szCs w:val="24"/>
          </w:rPr>
          <w:t>h</w:t>
        </w:r>
        <w:r w:rsidR="00E5067D" w:rsidRPr="003C1CB1">
          <w:rPr>
            <w:rStyle w:val="Hyperlink"/>
            <w:rFonts w:ascii="Cambria" w:eastAsia="Cambria" w:hAnsi="Cambria" w:cs="Cambria"/>
            <w:spacing w:val="-1"/>
            <w:sz w:val="24"/>
            <w:szCs w:val="24"/>
          </w:rPr>
          <w:t>v</w:t>
        </w:r>
        <w:r w:rsidR="00E5067D" w:rsidRPr="003C1CB1">
          <w:rPr>
            <w:rStyle w:val="Hyperlink"/>
            <w:rFonts w:ascii="Cambria" w:eastAsia="Cambria" w:hAnsi="Cambria" w:cs="Cambria"/>
            <w:spacing w:val="-2"/>
            <w:sz w:val="24"/>
            <w:szCs w:val="24"/>
          </w:rPr>
          <w:t>e</w:t>
        </w:r>
        <w:r w:rsidR="00E5067D" w:rsidRPr="003C1CB1">
          <w:rPr>
            <w:rStyle w:val="Hyperlink"/>
            <w:rFonts w:ascii="Cambria" w:eastAsia="Cambria" w:hAnsi="Cambria" w:cs="Cambria"/>
            <w:sz w:val="24"/>
            <w:szCs w:val="24"/>
          </w:rPr>
          <w:t>t</w:t>
        </w:r>
        <w:r w:rsidR="00E5067D" w:rsidRPr="003C1CB1">
          <w:rPr>
            <w:rStyle w:val="Hyperlink"/>
            <w:rFonts w:ascii="Cambria" w:eastAsia="Cambria" w:hAnsi="Cambria" w:cs="Cambria"/>
            <w:spacing w:val="2"/>
            <w:sz w:val="24"/>
            <w:szCs w:val="24"/>
          </w:rPr>
          <w:t>r</w:t>
        </w:r>
        <w:r w:rsidR="00E5067D" w:rsidRPr="003C1CB1">
          <w:rPr>
            <w:rStyle w:val="Hyperlink"/>
            <w:rFonts w:ascii="Cambria" w:eastAsia="Cambria" w:hAnsi="Cambria" w:cs="Cambria"/>
            <w:sz w:val="24"/>
            <w:szCs w:val="24"/>
          </w:rPr>
          <w:t>i</w:t>
        </w:r>
        <w:r w:rsidR="00E5067D" w:rsidRPr="003C1CB1">
          <w:rPr>
            <w:rStyle w:val="Hyperlink"/>
            <w:rFonts w:ascii="Cambria" w:eastAsia="Cambria" w:hAnsi="Cambria" w:cs="Cambria"/>
            <w:spacing w:val="-1"/>
            <w:sz w:val="24"/>
            <w:szCs w:val="24"/>
          </w:rPr>
          <w:t>@</w:t>
        </w:r>
        <w:r w:rsidR="00E5067D" w:rsidRPr="003C1CB1">
          <w:rPr>
            <w:rStyle w:val="Hyperlink"/>
            <w:rFonts w:ascii="Cambria" w:eastAsia="Cambria" w:hAnsi="Cambria" w:cs="Cambria"/>
            <w:spacing w:val="1"/>
            <w:sz w:val="24"/>
            <w:szCs w:val="24"/>
          </w:rPr>
          <w:t>g</w:t>
        </w:r>
        <w:r w:rsidR="00E5067D" w:rsidRPr="003C1CB1">
          <w:rPr>
            <w:rStyle w:val="Hyperlink"/>
            <w:rFonts w:ascii="Cambria" w:eastAsia="Cambria" w:hAnsi="Cambria" w:cs="Cambria"/>
            <w:spacing w:val="2"/>
            <w:sz w:val="24"/>
            <w:szCs w:val="24"/>
          </w:rPr>
          <w:t>m</w:t>
        </w:r>
        <w:r w:rsidR="00E5067D" w:rsidRPr="003C1CB1">
          <w:rPr>
            <w:rStyle w:val="Hyperlink"/>
            <w:rFonts w:ascii="Cambria" w:eastAsia="Cambria" w:hAnsi="Cambria" w:cs="Cambria"/>
            <w:spacing w:val="-2"/>
            <w:sz w:val="24"/>
            <w:szCs w:val="24"/>
          </w:rPr>
          <w:t>a</w:t>
        </w:r>
        <w:r w:rsidR="00E5067D" w:rsidRPr="003C1CB1">
          <w:rPr>
            <w:rStyle w:val="Hyperlink"/>
            <w:rFonts w:ascii="Cambria" w:eastAsia="Cambria" w:hAnsi="Cambria" w:cs="Cambria"/>
            <w:sz w:val="24"/>
            <w:szCs w:val="24"/>
          </w:rPr>
          <w:t>i</w:t>
        </w:r>
        <w:r w:rsidR="00E5067D" w:rsidRPr="003C1CB1">
          <w:rPr>
            <w:rStyle w:val="Hyperlink"/>
            <w:rFonts w:ascii="Cambria" w:eastAsia="Cambria" w:hAnsi="Cambria" w:cs="Cambria"/>
            <w:spacing w:val="2"/>
            <w:sz w:val="24"/>
            <w:szCs w:val="24"/>
          </w:rPr>
          <w:t>l</w:t>
        </w:r>
        <w:r w:rsidR="00E5067D" w:rsidRPr="003C1CB1">
          <w:rPr>
            <w:rStyle w:val="Hyperlink"/>
            <w:rFonts w:ascii="Cambria" w:eastAsia="Cambria" w:hAnsi="Cambria" w:cs="Cambria"/>
            <w:spacing w:val="-1"/>
            <w:sz w:val="24"/>
            <w:szCs w:val="24"/>
          </w:rPr>
          <w:t>.</w:t>
        </w:r>
        <w:r w:rsidR="00E5067D" w:rsidRPr="003C1CB1">
          <w:rPr>
            <w:rStyle w:val="Hyperlink"/>
            <w:rFonts w:ascii="Cambria" w:eastAsia="Cambria" w:hAnsi="Cambria" w:cs="Cambria"/>
            <w:sz w:val="24"/>
            <w:szCs w:val="24"/>
          </w:rPr>
          <w:t>c</w:t>
        </w:r>
        <w:r w:rsidR="00E5067D" w:rsidRPr="003C1CB1">
          <w:rPr>
            <w:rStyle w:val="Hyperlink"/>
            <w:rFonts w:ascii="Cambria" w:eastAsia="Cambria" w:hAnsi="Cambria" w:cs="Cambria"/>
            <w:spacing w:val="2"/>
            <w:sz w:val="24"/>
            <w:szCs w:val="24"/>
          </w:rPr>
          <w:t>o</w:t>
        </w:r>
        <w:r w:rsidR="00E5067D" w:rsidRPr="003C1CB1">
          <w:rPr>
            <w:rStyle w:val="Hyperlink"/>
            <w:rFonts w:ascii="Cambria" w:eastAsia="Cambria" w:hAnsi="Cambria" w:cs="Cambria"/>
            <w:sz w:val="24"/>
            <w:szCs w:val="24"/>
          </w:rPr>
          <w:t>m</w:t>
        </w:r>
      </w:hyperlink>
    </w:p>
    <w:p w:rsidR="00F80A33" w:rsidRDefault="00385B5C">
      <w:pPr>
        <w:spacing w:line="260" w:lineRule="exact"/>
        <w:ind w:left="1071"/>
        <w:rPr>
          <w:rFonts w:ascii="Cambria" w:eastAsia="Cambria" w:hAnsi="Cambria" w:cs="Cambria"/>
          <w:sz w:val="24"/>
          <w:szCs w:val="24"/>
        </w:rPr>
        <w:sectPr w:rsidR="00F80A33">
          <w:pgSz w:w="12240" w:h="15840"/>
          <w:pgMar w:top="1400" w:right="340" w:bottom="280" w:left="1340" w:header="720" w:footer="720" w:gutter="0"/>
          <w:cols w:num="2" w:space="720" w:equalWidth="0">
            <w:col w:w="5650" w:space="2003"/>
            <w:col w:w="2907"/>
          </w:cols>
        </w:sectPr>
      </w:pPr>
      <w:r>
        <w:rPr>
          <w:rFonts w:ascii="Cambria" w:eastAsia="Cambria" w:hAnsi="Cambria" w:cs="Cambria"/>
          <w:spacing w:val="1"/>
          <w:sz w:val="24"/>
          <w:szCs w:val="24"/>
        </w:rPr>
        <w:t>+91</w:t>
      </w:r>
      <w:r>
        <w:rPr>
          <w:rFonts w:ascii="Cambria" w:eastAsia="Cambria" w:hAnsi="Cambria" w:cs="Cambria"/>
          <w:spacing w:val="-3"/>
          <w:sz w:val="24"/>
          <w:szCs w:val="24"/>
        </w:rPr>
        <w:t>8</w:t>
      </w:r>
      <w:r>
        <w:rPr>
          <w:rFonts w:ascii="Cambria" w:eastAsia="Cambria" w:hAnsi="Cambria" w:cs="Cambria"/>
          <w:spacing w:val="1"/>
          <w:sz w:val="24"/>
          <w:szCs w:val="24"/>
        </w:rPr>
        <w:t>12</w:t>
      </w:r>
      <w:r>
        <w:rPr>
          <w:rFonts w:ascii="Cambria" w:eastAsia="Cambria" w:hAnsi="Cambria" w:cs="Cambria"/>
          <w:spacing w:val="-3"/>
          <w:sz w:val="24"/>
          <w:szCs w:val="24"/>
        </w:rPr>
        <w:t>2</w:t>
      </w:r>
      <w:r>
        <w:rPr>
          <w:rFonts w:ascii="Cambria" w:eastAsia="Cambria" w:hAnsi="Cambria" w:cs="Cambria"/>
          <w:spacing w:val="1"/>
          <w:sz w:val="24"/>
          <w:szCs w:val="24"/>
        </w:rPr>
        <w:t>96</w:t>
      </w:r>
      <w:r>
        <w:rPr>
          <w:rFonts w:ascii="Cambria" w:eastAsia="Cambria" w:hAnsi="Cambria" w:cs="Cambria"/>
          <w:spacing w:val="-3"/>
          <w:sz w:val="24"/>
          <w:szCs w:val="24"/>
        </w:rPr>
        <w:t>5</w:t>
      </w:r>
      <w:r>
        <w:rPr>
          <w:rFonts w:ascii="Cambria" w:eastAsia="Cambria" w:hAnsi="Cambria" w:cs="Cambria"/>
          <w:spacing w:val="1"/>
          <w:sz w:val="24"/>
          <w:szCs w:val="24"/>
        </w:rPr>
        <w:t>80</w:t>
      </w:r>
      <w:r>
        <w:rPr>
          <w:rFonts w:ascii="Cambria" w:eastAsia="Cambria" w:hAnsi="Cambria" w:cs="Cambria"/>
          <w:sz w:val="24"/>
          <w:szCs w:val="24"/>
        </w:rPr>
        <w:t>0</w:t>
      </w: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before="13" w:line="200" w:lineRule="exact"/>
      </w:pPr>
    </w:p>
    <w:p w:rsidR="00F80A33" w:rsidRDefault="00385B5C">
      <w:pPr>
        <w:spacing w:before="27"/>
        <w:ind w:left="100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b/>
          <w:spacing w:val="1"/>
          <w:position w:val="5"/>
          <w:sz w:val="25"/>
          <w:szCs w:val="25"/>
        </w:rPr>
        <w:t>S</w:t>
      </w:r>
      <w:r>
        <w:rPr>
          <w:rFonts w:ascii="Cambria" w:eastAsia="Cambria" w:hAnsi="Cambria" w:cs="Cambria"/>
          <w:b/>
          <w:position w:val="5"/>
          <w:sz w:val="25"/>
          <w:szCs w:val="25"/>
        </w:rPr>
        <w:t>UMMA</w:t>
      </w:r>
      <w:r>
        <w:rPr>
          <w:rFonts w:ascii="Cambria" w:eastAsia="Cambria" w:hAnsi="Cambria" w:cs="Cambria"/>
          <w:b/>
          <w:spacing w:val="-2"/>
          <w:position w:val="5"/>
          <w:sz w:val="25"/>
          <w:szCs w:val="25"/>
        </w:rPr>
        <w:t>R</w:t>
      </w:r>
      <w:r>
        <w:rPr>
          <w:rFonts w:ascii="Cambria" w:eastAsia="Cambria" w:hAnsi="Cambria" w:cs="Cambria"/>
          <w:b/>
          <w:position w:val="5"/>
          <w:sz w:val="25"/>
          <w:szCs w:val="25"/>
        </w:rPr>
        <w:t xml:space="preserve">Y                                       </w:t>
      </w:r>
      <w:r>
        <w:rPr>
          <w:rFonts w:ascii="Cambria" w:eastAsia="Cambria" w:hAnsi="Cambria" w:cs="Cambria"/>
          <w:b/>
          <w:spacing w:val="20"/>
          <w:position w:val="5"/>
          <w:sz w:val="25"/>
          <w:szCs w:val="25"/>
        </w:rPr>
        <w:t xml:space="preserve"> </w:t>
      </w:r>
      <w:r>
        <w:rPr>
          <w:rFonts w:ascii="Cambria" w:eastAsia="Cambria" w:hAnsi="Cambria" w:cs="Cambria"/>
          <w:spacing w:val="-2"/>
          <w:sz w:val="24"/>
          <w:szCs w:val="24"/>
        </w:rPr>
        <w:t>He</w:t>
      </w:r>
      <w:r>
        <w:rPr>
          <w:rFonts w:ascii="Cambria" w:eastAsia="Cambria" w:hAnsi="Cambria" w:cs="Cambria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,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I</w:t>
      </w:r>
      <w:r>
        <w:rPr>
          <w:rFonts w:ascii="Cambria" w:eastAsia="Cambria" w:hAnsi="Cambria" w:cs="Cambria"/>
          <w:sz w:val="24"/>
          <w:szCs w:val="24"/>
        </w:rPr>
        <w:t>’m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sz w:val="24"/>
          <w:szCs w:val="24"/>
        </w:rPr>
        <w:t>ng</w:t>
      </w:r>
      <w:r>
        <w:rPr>
          <w:rFonts w:ascii="Cambria" w:eastAsia="Cambria" w:hAnsi="Cambria" w:cs="Cambria"/>
          <w:spacing w:val="2"/>
          <w:sz w:val="24"/>
          <w:szCs w:val="24"/>
        </w:rPr>
        <w:t xml:space="preserve"> m</w:t>
      </w:r>
      <w:r>
        <w:rPr>
          <w:rFonts w:ascii="Cambria" w:eastAsia="Cambria" w:hAnsi="Cambria" w:cs="Cambria"/>
          <w:sz w:val="24"/>
          <w:szCs w:val="24"/>
        </w:rPr>
        <w:t>y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z w:val="24"/>
          <w:szCs w:val="24"/>
        </w:rPr>
        <w:t>p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2"/>
          <w:sz w:val="24"/>
          <w:szCs w:val="24"/>
        </w:rPr>
        <w:t>se</w:t>
      </w:r>
      <w:r>
        <w:rPr>
          <w:rFonts w:ascii="Cambria" w:eastAsia="Cambria" w:hAnsi="Cambria" w:cs="Cambria"/>
          <w:spacing w:val="2"/>
          <w:sz w:val="24"/>
          <w:szCs w:val="24"/>
        </w:rPr>
        <w:t>ll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sz w:val="24"/>
          <w:szCs w:val="24"/>
        </w:rPr>
        <w:t>g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4"/>
          <w:sz w:val="24"/>
          <w:szCs w:val="24"/>
        </w:rPr>
        <w:t>p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sz w:val="24"/>
          <w:szCs w:val="24"/>
        </w:rPr>
        <w:t>,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sz w:val="24"/>
          <w:szCs w:val="24"/>
        </w:rPr>
        <w:t>c</w:t>
      </w:r>
      <w:r>
        <w:rPr>
          <w:rFonts w:ascii="Cambria" w:eastAsia="Cambria" w:hAnsi="Cambria" w:cs="Cambria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spacing w:val="-3"/>
          <w:sz w:val="24"/>
          <w:szCs w:val="24"/>
        </w:rPr>
        <w:t>u</w:t>
      </w:r>
      <w:r>
        <w:rPr>
          <w:rFonts w:ascii="Cambria" w:eastAsia="Cambria" w:hAnsi="Cambria" w:cs="Cambria"/>
          <w:spacing w:val="1"/>
          <w:sz w:val="24"/>
          <w:szCs w:val="24"/>
        </w:rPr>
        <w:t>d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sz w:val="24"/>
          <w:szCs w:val="24"/>
        </w:rPr>
        <w:t>g</w:t>
      </w:r>
      <w:r>
        <w:rPr>
          <w:rFonts w:ascii="Cambria" w:eastAsia="Cambria" w:hAnsi="Cambria" w:cs="Cambria"/>
          <w:spacing w:val="-3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1"/>
          <w:sz w:val="24"/>
          <w:szCs w:val="24"/>
        </w:rPr>
        <w:t>y</w:t>
      </w:r>
      <w:r>
        <w:rPr>
          <w:rFonts w:ascii="Cambria" w:eastAsia="Cambria" w:hAnsi="Cambria" w:cs="Cambria"/>
          <w:spacing w:val="2"/>
          <w:sz w:val="24"/>
          <w:szCs w:val="24"/>
        </w:rPr>
        <w:t>ou</w:t>
      </w:r>
      <w:r>
        <w:rPr>
          <w:rFonts w:ascii="Cambria" w:eastAsia="Cambria" w:hAnsi="Cambria" w:cs="Cambria"/>
          <w:sz w:val="24"/>
          <w:szCs w:val="24"/>
        </w:rPr>
        <w:t>r</w:t>
      </w:r>
    </w:p>
    <w:p w:rsidR="00F80A33" w:rsidRDefault="00385B5C">
      <w:pPr>
        <w:spacing w:line="260" w:lineRule="exact"/>
        <w:ind w:left="3529"/>
        <w:rPr>
          <w:rFonts w:ascii="Cambria" w:eastAsia="Cambria" w:hAnsi="Cambria" w:cs="Cambria"/>
          <w:sz w:val="24"/>
          <w:szCs w:val="24"/>
        </w:rPr>
      </w:pPr>
      <w:proofErr w:type="gramStart"/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>mo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>s</w:t>
      </w:r>
      <w:r>
        <w:rPr>
          <w:rFonts w:ascii="Cambria" w:eastAsia="Cambria" w:hAnsi="Cambria" w:cs="Cambria"/>
          <w:position w:val="-1"/>
          <w:sz w:val="24"/>
          <w:szCs w:val="24"/>
        </w:rPr>
        <w:t>t</w:t>
      </w:r>
      <w:proofErr w:type="gramEnd"/>
      <w:r>
        <w:rPr>
          <w:rFonts w:ascii="Cambria" w:eastAsia="Cambria" w:hAnsi="Cambria" w:cs="Cambria"/>
          <w:position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>r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>e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>l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>e</w:t>
      </w:r>
      <w:r>
        <w:rPr>
          <w:rFonts w:ascii="Cambria" w:eastAsia="Cambria" w:hAnsi="Cambria" w:cs="Cambria"/>
          <w:spacing w:val="-1"/>
          <w:position w:val="-1"/>
          <w:sz w:val="24"/>
          <w:szCs w:val="24"/>
        </w:rPr>
        <w:t>v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>a</w:t>
      </w:r>
      <w:r>
        <w:rPr>
          <w:rFonts w:ascii="Cambria" w:eastAsia="Cambria" w:hAnsi="Cambria" w:cs="Cambria"/>
          <w:position w:val="-1"/>
          <w:sz w:val="24"/>
          <w:szCs w:val="24"/>
        </w:rPr>
        <w:t>nt</w:t>
      </w:r>
      <w:r>
        <w:rPr>
          <w:rFonts w:ascii="Cambria" w:eastAsia="Cambria" w:hAnsi="Cambria" w:cs="Cambria"/>
          <w:spacing w:val="1"/>
          <w:position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>s</w:t>
      </w:r>
      <w:r>
        <w:rPr>
          <w:rFonts w:ascii="Cambria" w:eastAsia="Cambria" w:hAnsi="Cambria" w:cs="Cambria"/>
          <w:position w:val="-1"/>
          <w:sz w:val="24"/>
          <w:szCs w:val="24"/>
        </w:rPr>
        <w:t>t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>r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>e</w:t>
      </w:r>
      <w:r>
        <w:rPr>
          <w:rFonts w:ascii="Cambria" w:eastAsia="Cambria" w:hAnsi="Cambria" w:cs="Cambria"/>
          <w:position w:val="-1"/>
          <w:sz w:val="24"/>
          <w:szCs w:val="24"/>
        </w:rPr>
        <w:t>n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>g</w:t>
      </w:r>
      <w:r>
        <w:rPr>
          <w:rFonts w:ascii="Cambria" w:eastAsia="Cambria" w:hAnsi="Cambria" w:cs="Cambria"/>
          <w:position w:val="-1"/>
          <w:sz w:val="24"/>
          <w:szCs w:val="24"/>
        </w:rPr>
        <w:t>t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>h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>s</w:t>
      </w:r>
      <w:r>
        <w:rPr>
          <w:rFonts w:ascii="Cambria" w:eastAsia="Cambria" w:hAnsi="Cambria" w:cs="Cambria"/>
          <w:position w:val="-1"/>
          <w:sz w:val="24"/>
          <w:szCs w:val="24"/>
        </w:rPr>
        <w:t>,</w:t>
      </w:r>
      <w:r>
        <w:rPr>
          <w:rFonts w:ascii="Cambria" w:eastAsia="Cambria" w:hAnsi="Cambria" w:cs="Cambria"/>
          <w:spacing w:val="-1"/>
          <w:position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>s</w:t>
      </w:r>
      <w:r>
        <w:rPr>
          <w:rFonts w:ascii="Cambria" w:eastAsia="Cambria" w:hAnsi="Cambria" w:cs="Cambria"/>
          <w:spacing w:val="-1"/>
          <w:position w:val="-1"/>
          <w:sz w:val="24"/>
          <w:szCs w:val="24"/>
        </w:rPr>
        <w:t>k</w:t>
      </w:r>
      <w:r>
        <w:rPr>
          <w:rFonts w:ascii="Cambria" w:eastAsia="Cambria" w:hAnsi="Cambria" w:cs="Cambria"/>
          <w:position w:val="-1"/>
          <w:sz w:val="24"/>
          <w:szCs w:val="24"/>
        </w:rPr>
        <w:t>i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>ll</w:t>
      </w:r>
      <w:r>
        <w:rPr>
          <w:rFonts w:ascii="Cambria" w:eastAsia="Cambria" w:hAnsi="Cambria" w:cs="Cambria"/>
          <w:position w:val="-1"/>
          <w:sz w:val="24"/>
          <w:szCs w:val="24"/>
        </w:rPr>
        <w:t>s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 xml:space="preserve"> a</w:t>
      </w:r>
      <w:r>
        <w:rPr>
          <w:rFonts w:ascii="Cambria" w:eastAsia="Cambria" w:hAnsi="Cambria" w:cs="Cambria"/>
          <w:position w:val="-1"/>
          <w:sz w:val="24"/>
          <w:szCs w:val="24"/>
        </w:rPr>
        <w:t>nd</w:t>
      </w:r>
      <w:r>
        <w:rPr>
          <w:rFonts w:ascii="Cambria" w:eastAsia="Cambria" w:hAnsi="Cambria" w:cs="Cambria"/>
          <w:spacing w:val="1"/>
          <w:position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position w:val="-1"/>
          <w:sz w:val="24"/>
          <w:szCs w:val="24"/>
        </w:rPr>
        <w:t>c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>o</w:t>
      </w:r>
      <w:r>
        <w:rPr>
          <w:rFonts w:ascii="Cambria" w:eastAsia="Cambria" w:hAnsi="Cambria" w:cs="Cambria"/>
          <w:spacing w:val="1"/>
          <w:position w:val="-1"/>
          <w:sz w:val="24"/>
          <w:szCs w:val="24"/>
        </w:rPr>
        <w:t>r</w:t>
      </w:r>
      <w:r>
        <w:rPr>
          <w:rFonts w:ascii="Cambria" w:eastAsia="Cambria" w:hAnsi="Cambria" w:cs="Cambria"/>
          <w:position w:val="-1"/>
          <w:sz w:val="24"/>
          <w:szCs w:val="24"/>
        </w:rPr>
        <w:t>e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position w:val="-1"/>
          <w:sz w:val="24"/>
          <w:szCs w:val="24"/>
        </w:rPr>
        <w:t>c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>om</w:t>
      </w:r>
      <w:r>
        <w:rPr>
          <w:rFonts w:ascii="Cambria" w:eastAsia="Cambria" w:hAnsi="Cambria" w:cs="Cambria"/>
          <w:spacing w:val="1"/>
          <w:position w:val="-1"/>
          <w:sz w:val="24"/>
          <w:szCs w:val="24"/>
        </w:rPr>
        <w:t>p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>e</w:t>
      </w:r>
      <w:r>
        <w:rPr>
          <w:rFonts w:ascii="Cambria" w:eastAsia="Cambria" w:hAnsi="Cambria" w:cs="Cambria"/>
          <w:spacing w:val="-4"/>
          <w:position w:val="-1"/>
          <w:sz w:val="24"/>
          <w:szCs w:val="24"/>
        </w:rPr>
        <w:t>t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>e</w:t>
      </w:r>
      <w:r>
        <w:rPr>
          <w:rFonts w:ascii="Cambria" w:eastAsia="Cambria" w:hAnsi="Cambria" w:cs="Cambria"/>
          <w:position w:val="-1"/>
          <w:sz w:val="24"/>
          <w:szCs w:val="24"/>
        </w:rPr>
        <w:t>nci</w:t>
      </w:r>
      <w:r>
        <w:rPr>
          <w:rFonts w:ascii="Cambria" w:eastAsia="Cambria" w:hAnsi="Cambria" w:cs="Cambria"/>
          <w:spacing w:val="-1"/>
          <w:position w:val="-1"/>
          <w:sz w:val="24"/>
          <w:szCs w:val="24"/>
        </w:rPr>
        <w:t>e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>s</w:t>
      </w:r>
      <w:r>
        <w:rPr>
          <w:rFonts w:ascii="Cambria" w:eastAsia="Cambria" w:hAnsi="Cambria" w:cs="Cambria"/>
          <w:position w:val="-1"/>
          <w:sz w:val="24"/>
          <w:szCs w:val="24"/>
        </w:rPr>
        <w:t>.</w:t>
      </w:r>
    </w:p>
    <w:p w:rsidR="00F80A33" w:rsidRDefault="00F80A33">
      <w:pPr>
        <w:spacing w:before="7" w:line="160" w:lineRule="exact"/>
        <w:rPr>
          <w:sz w:val="16"/>
          <w:szCs w:val="16"/>
        </w:rPr>
      </w:pPr>
    </w:p>
    <w:p w:rsidR="00F80A33" w:rsidRDefault="00F80A33">
      <w:pPr>
        <w:spacing w:line="200" w:lineRule="exact"/>
      </w:pPr>
    </w:p>
    <w:p w:rsidR="00F80A33" w:rsidRDefault="00385B5C">
      <w:pPr>
        <w:spacing w:before="32" w:line="275" w:lineRule="auto"/>
        <w:ind w:left="4249" w:right="2922" w:hanging="360"/>
        <w:rPr>
          <w:rFonts w:ascii="Cambria" w:eastAsia="Cambria" w:hAnsi="Cambria" w:cs="Cambria"/>
          <w:sz w:val="24"/>
          <w:szCs w:val="24"/>
        </w:rPr>
      </w:pPr>
      <w:r>
        <w:rPr>
          <w:rFonts w:ascii="Wingdings" w:eastAsia="Wingdings" w:hAnsi="Wingdings" w:cs="Wingdings"/>
          <w:sz w:val="29"/>
          <w:szCs w:val="29"/>
        </w:rPr>
        <w:t></w:t>
      </w:r>
      <w:r>
        <w:rPr>
          <w:spacing w:val="56"/>
          <w:sz w:val="29"/>
          <w:szCs w:val="29"/>
        </w:rPr>
        <w:t xml:space="preserve">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z w:val="24"/>
          <w:szCs w:val="24"/>
        </w:rPr>
        <w:t>n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n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z w:val="24"/>
          <w:szCs w:val="24"/>
        </w:rPr>
        <w:t>&amp;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C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nfi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g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u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4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 xml:space="preserve">n 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nd t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rou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b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es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h</w:t>
      </w:r>
      <w:r>
        <w:rPr>
          <w:rFonts w:ascii="Cambria" w:eastAsia="Cambria" w:hAnsi="Cambria" w:cs="Cambria"/>
          <w:color w:val="545454"/>
          <w:spacing w:val="-3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z w:val="24"/>
          <w:szCs w:val="24"/>
        </w:rPr>
        <w:t>ng</w:t>
      </w:r>
      <w:r>
        <w:rPr>
          <w:rFonts w:ascii="Cambria" w:eastAsia="Cambria" w:hAnsi="Cambria" w:cs="Cambria"/>
          <w:color w:val="545454"/>
          <w:spacing w:val="-3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f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 xml:space="preserve"> CC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z w:val="24"/>
          <w:szCs w:val="24"/>
        </w:rPr>
        <w:t>V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z w:val="24"/>
          <w:szCs w:val="24"/>
        </w:rPr>
        <w:t>D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v</w:t>
      </w:r>
      <w:r>
        <w:rPr>
          <w:rFonts w:ascii="Cambria" w:eastAsia="Cambria" w:hAnsi="Cambria" w:cs="Cambria"/>
          <w:color w:val="545454"/>
          <w:sz w:val="24"/>
          <w:szCs w:val="24"/>
        </w:rPr>
        <w:t>ic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z w:val="24"/>
          <w:szCs w:val="24"/>
        </w:rPr>
        <w:t>s</w:t>
      </w:r>
    </w:p>
    <w:p w:rsidR="00F80A33" w:rsidRDefault="00385B5C">
      <w:pPr>
        <w:spacing w:before="13" w:line="286" w:lineRule="auto"/>
        <w:ind w:left="4249" w:right="2980" w:hanging="360"/>
        <w:rPr>
          <w:rFonts w:ascii="Cambria" w:eastAsia="Cambria" w:hAnsi="Cambria" w:cs="Cambria"/>
          <w:sz w:val="24"/>
          <w:szCs w:val="24"/>
        </w:rPr>
      </w:pPr>
      <w:proofErr w:type="gramStart"/>
      <w:r>
        <w:rPr>
          <w:rFonts w:ascii="Wingdings" w:eastAsia="Wingdings" w:hAnsi="Wingdings" w:cs="Wingdings"/>
          <w:color w:val="545454"/>
          <w:sz w:val="24"/>
          <w:szCs w:val="24"/>
        </w:rPr>
        <w:t></w:t>
      </w:r>
      <w:r>
        <w:rPr>
          <w:color w:val="545454"/>
          <w:sz w:val="24"/>
          <w:szCs w:val="24"/>
        </w:rPr>
        <w:t xml:space="preserve"> </w:t>
      </w:r>
      <w:r>
        <w:rPr>
          <w:color w:val="545454"/>
          <w:spacing w:val="49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z w:val="24"/>
          <w:szCs w:val="24"/>
        </w:rPr>
        <w:t>n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n</w:t>
      </w:r>
      <w:proofErr w:type="gramEnd"/>
      <w:r>
        <w:rPr>
          <w:rFonts w:ascii="Cambria" w:eastAsia="Cambria" w:hAnsi="Cambria" w:cs="Cambria"/>
          <w:color w:val="545454"/>
          <w:sz w:val="24"/>
          <w:szCs w:val="24"/>
        </w:rPr>
        <w:t xml:space="preserve"> &amp;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 xml:space="preserve"> C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nfi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g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u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4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 xml:space="preserve">n 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nd t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rou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b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es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h</w:t>
      </w:r>
      <w:r>
        <w:rPr>
          <w:rFonts w:ascii="Cambria" w:eastAsia="Cambria" w:hAnsi="Cambria" w:cs="Cambria"/>
          <w:color w:val="545454"/>
          <w:spacing w:val="-3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z w:val="24"/>
          <w:szCs w:val="24"/>
        </w:rPr>
        <w:t>ng</w:t>
      </w:r>
      <w:r>
        <w:rPr>
          <w:rFonts w:ascii="Cambria" w:eastAsia="Cambria" w:hAnsi="Cambria" w:cs="Cambria"/>
          <w:color w:val="545454"/>
          <w:spacing w:val="-3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f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 xml:space="preserve"> I</w:t>
      </w:r>
      <w:r>
        <w:rPr>
          <w:rFonts w:ascii="Cambria" w:eastAsia="Cambria" w:hAnsi="Cambria" w:cs="Cambria"/>
          <w:color w:val="545454"/>
          <w:sz w:val="24"/>
          <w:szCs w:val="24"/>
        </w:rPr>
        <w:t>n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z w:val="24"/>
          <w:szCs w:val="24"/>
        </w:rPr>
        <w:t>c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m</w:t>
      </w:r>
    </w:p>
    <w:p w:rsidR="00F80A33" w:rsidRDefault="00385B5C">
      <w:pPr>
        <w:spacing w:line="286" w:lineRule="auto"/>
        <w:ind w:left="4249" w:right="2980" w:hanging="360"/>
        <w:rPr>
          <w:rFonts w:ascii="Cambria" w:eastAsia="Cambria" w:hAnsi="Cambria" w:cs="Cambria"/>
          <w:sz w:val="24"/>
          <w:szCs w:val="24"/>
        </w:rPr>
      </w:pPr>
      <w:proofErr w:type="gramStart"/>
      <w:r>
        <w:rPr>
          <w:rFonts w:ascii="Wingdings" w:eastAsia="Wingdings" w:hAnsi="Wingdings" w:cs="Wingdings"/>
          <w:color w:val="545454"/>
          <w:sz w:val="24"/>
          <w:szCs w:val="24"/>
        </w:rPr>
        <w:t></w:t>
      </w:r>
      <w:r>
        <w:rPr>
          <w:color w:val="545454"/>
          <w:sz w:val="24"/>
          <w:szCs w:val="24"/>
        </w:rPr>
        <w:t xml:space="preserve"> </w:t>
      </w:r>
      <w:r>
        <w:rPr>
          <w:color w:val="545454"/>
          <w:spacing w:val="49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z w:val="24"/>
          <w:szCs w:val="24"/>
        </w:rPr>
        <w:t>n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n</w:t>
      </w:r>
      <w:proofErr w:type="gramEnd"/>
      <w:r>
        <w:rPr>
          <w:rFonts w:ascii="Cambria" w:eastAsia="Cambria" w:hAnsi="Cambria" w:cs="Cambria"/>
          <w:color w:val="545454"/>
          <w:sz w:val="24"/>
          <w:szCs w:val="24"/>
        </w:rPr>
        <w:t xml:space="preserve"> &amp;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 xml:space="preserve"> C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nfi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g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u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4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 xml:space="preserve">n 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nd t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rou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b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es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h</w:t>
      </w:r>
      <w:r>
        <w:rPr>
          <w:rFonts w:ascii="Cambria" w:eastAsia="Cambria" w:hAnsi="Cambria" w:cs="Cambria"/>
          <w:color w:val="545454"/>
          <w:spacing w:val="-3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z w:val="24"/>
          <w:szCs w:val="24"/>
        </w:rPr>
        <w:t>ng</w:t>
      </w:r>
      <w:r>
        <w:rPr>
          <w:rFonts w:ascii="Cambria" w:eastAsia="Cambria" w:hAnsi="Cambria" w:cs="Cambria"/>
          <w:color w:val="545454"/>
          <w:spacing w:val="-3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f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F</w:t>
      </w:r>
      <w:r>
        <w:rPr>
          <w:rFonts w:ascii="Cambria" w:eastAsia="Cambria" w:hAnsi="Cambria" w:cs="Cambria"/>
          <w:color w:val="545454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 xml:space="preserve"> a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z w:val="24"/>
          <w:szCs w:val="24"/>
        </w:rPr>
        <w:t>m</w:t>
      </w:r>
    </w:p>
    <w:p w:rsidR="00F80A33" w:rsidRDefault="00385B5C">
      <w:pPr>
        <w:spacing w:line="286" w:lineRule="auto"/>
        <w:ind w:left="4249" w:right="2827" w:hanging="360"/>
        <w:rPr>
          <w:rFonts w:ascii="Cambria" w:eastAsia="Cambria" w:hAnsi="Cambria" w:cs="Cambria"/>
          <w:sz w:val="24"/>
          <w:szCs w:val="24"/>
        </w:rPr>
      </w:pPr>
      <w:proofErr w:type="gramStart"/>
      <w:r>
        <w:rPr>
          <w:rFonts w:ascii="Wingdings" w:eastAsia="Wingdings" w:hAnsi="Wingdings" w:cs="Wingdings"/>
          <w:color w:val="545454"/>
          <w:sz w:val="24"/>
          <w:szCs w:val="24"/>
        </w:rPr>
        <w:t></w:t>
      </w:r>
      <w:r>
        <w:rPr>
          <w:color w:val="545454"/>
          <w:sz w:val="24"/>
          <w:szCs w:val="24"/>
        </w:rPr>
        <w:t xml:space="preserve"> </w:t>
      </w:r>
      <w:r>
        <w:rPr>
          <w:color w:val="545454"/>
          <w:spacing w:val="49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z w:val="24"/>
          <w:szCs w:val="24"/>
        </w:rPr>
        <w:t>n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n</w:t>
      </w:r>
      <w:proofErr w:type="gramEnd"/>
      <w:r>
        <w:rPr>
          <w:rFonts w:ascii="Cambria" w:eastAsia="Cambria" w:hAnsi="Cambria" w:cs="Cambria"/>
          <w:color w:val="545454"/>
          <w:sz w:val="24"/>
          <w:szCs w:val="24"/>
        </w:rPr>
        <w:t xml:space="preserve"> &amp;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 xml:space="preserve"> C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nfi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g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u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4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 xml:space="preserve">n 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nd t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rou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b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es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h</w:t>
      </w:r>
      <w:r>
        <w:rPr>
          <w:rFonts w:ascii="Cambria" w:eastAsia="Cambria" w:hAnsi="Cambria" w:cs="Cambria"/>
          <w:color w:val="545454"/>
          <w:spacing w:val="-3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z w:val="24"/>
          <w:szCs w:val="24"/>
        </w:rPr>
        <w:t>ng</w:t>
      </w:r>
      <w:r>
        <w:rPr>
          <w:rFonts w:ascii="Cambria" w:eastAsia="Cambria" w:hAnsi="Cambria" w:cs="Cambria"/>
          <w:color w:val="545454"/>
          <w:spacing w:val="-3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f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z w:val="24"/>
          <w:szCs w:val="24"/>
        </w:rPr>
        <w:t>c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ur</w:t>
      </w:r>
      <w:r>
        <w:rPr>
          <w:rFonts w:ascii="Cambria" w:eastAsia="Cambria" w:hAnsi="Cambria" w:cs="Cambria"/>
          <w:color w:val="545454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z w:val="24"/>
          <w:szCs w:val="24"/>
        </w:rPr>
        <w:t>y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pacing w:val="-3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z w:val="24"/>
          <w:szCs w:val="24"/>
        </w:rPr>
        <w:t>m</w:t>
      </w:r>
    </w:p>
    <w:p w:rsidR="00F80A33" w:rsidRDefault="00385B5C">
      <w:pPr>
        <w:spacing w:line="286" w:lineRule="auto"/>
        <w:ind w:left="4249" w:right="1509" w:hanging="360"/>
        <w:rPr>
          <w:rFonts w:ascii="Cambria" w:eastAsia="Cambria" w:hAnsi="Cambria" w:cs="Cambria"/>
          <w:sz w:val="24"/>
          <w:szCs w:val="24"/>
        </w:rPr>
      </w:pPr>
      <w:proofErr w:type="gramStart"/>
      <w:r>
        <w:rPr>
          <w:rFonts w:ascii="Wingdings" w:eastAsia="Wingdings" w:hAnsi="Wingdings" w:cs="Wingdings"/>
          <w:color w:val="545454"/>
          <w:sz w:val="24"/>
          <w:szCs w:val="24"/>
        </w:rPr>
        <w:t></w:t>
      </w:r>
      <w:r>
        <w:rPr>
          <w:color w:val="545454"/>
          <w:sz w:val="24"/>
          <w:szCs w:val="24"/>
        </w:rPr>
        <w:t xml:space="preserve"> </w:t>
      </w:r>
      <w:r>
        <w:rPr>
          <w:color w:val="545454"/>
          <w:spacing w:val="49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z w:val="24"/>
          <w:szCs w:val="24"/>
        </w:rPr>
        <w:t>n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n</w:t>
      </w:r>
      <w:proofErr w:type="gramEnd"/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z w:val="24"/>
          <w:szCs w:val="24"/>
        </w:rPr>
        <w:t>&amp;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C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nfi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g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u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4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 xml:space="preserve">n 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nd t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rou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b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es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h</w:t>
      </w:r>
      <w:r>
        <w:rPr>
          <w:rFonts w:ascii="Cambria" w:eastAsia="Cambria" w:hAnsi="Cambria" w:cs="Cambria"/>
          <w:color w:val="545454"/>
          <w:spacing w:val="-3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z w:val="24"/>
          <w:szCs w:val="24"/>
        </w:rPr>
        <w:t>ng</w:t>
      </w:r>
      <w:r>
        <w:rPr>
          <w:rFonts w:ascii="Cambria" w:eastAsia="Cambria" w:hAnsi="Cambria" w:cs="Cambria"/>
          <w:color w:val="545454"/>
          <w:spacing w:val="-3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f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B</w:t>
      </w:r>
      <w:r>
        <w:rPr>
          <w:rFonts w:ascii="Cambria" w:eastAsia="Cambria" w:hAnsi="Cambria" w:cs="Cambria"/>
          <w:color w:val="545454"/>
          <w:spacing w:val="-4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om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z w:val="24"/>
          <w:szCs w:val="24"/>
        </w:rPr>
        <w:t>ic</w:t>
      </w:r>
      <w:r>
        <w:rPr>
          <w:rFonts w:ascii="Cambria" w:eastAsia="Cambria" w:hAnsi="Cambria" w:cs="Cambria"/>
          <w:color w:val="545454"/>
          <w:spacing w:val="-5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color w:val="545454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z w:val="24"/>
          <w:szCs w:val="24"/>
        </w:rPr>
        <w:t>n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d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nce</w:t>
      </w:r>
    </w:p>
    <w:p w:rsidR="00F80A33" w:rsidRDefault="00385B5C">
      <w:pPr>
        <w:spacing w:line="280" w:lineRule="exact"/>
        <w:ind w:left="3889"/>
        <w:rPr>
          <w:rFonts w:ascii="Cambria" w:eastAsia="Cambria" w:hAnsi="Cambria" w:cs="Cambria"/>
          <w:sz w:val="24"/>
          <w:szCs w:val="24"/>
        </w:rPr>
      </w:pPr>
      <w:r>
        <w:rPr>
          <w:rFonts w:ascii="Wingdings" w:eastAsia="Wingdings" w:hAnsi="Wingdings" w:cs="Wingdings"/>
          <w:sz w:val="28"/>
          <w:szCs w:val="28"/>
        </w:rPr>
        <w:t></w:t>
      </w:r>
      <w:r>
        <w:rPr>
          <w:spacing w:val="65"/>
          <w:sz w:val="28"/>
          <w:szCs w:val="28"/>
        </w:rPr>
        <w:t xml:space="preserve"> 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Ha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v</w:t>
      </w:r>
      <w:r>
        <w:rPr>
          <w:rFonts w:ascii="Cambria" w:eastAsia="Cambria" w:hAnsi="Cambria" w:cs="Cambria"/>
          <w:color w:val="545454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B</w:t>
      </w:r>
      <w:r>
        <w:rPr>
          <w:rFonts w:ascii="Cambria" w:eastAsia="Cambria" w:hAnsi="Cambria" w:cs="Cambria"/>
          <w:color w:val="545454"/>
          <w:spacing w:val="3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z w:val="24"/>
          <w:szCs w:val="24"/>
        </w:rPr>
        <w:t xml:space="preserve">ic 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K</w:t>
      </w:r>
      <w:r>
        <w:rPr>
          <w:rFonts w:ascii="Cambria" w:eastAsia="Cambria" w:hAnsi="Cambria" w:cs="Cambria"/>
          <w:color w:val="545454"/>
          <w:sz w:val="24"/>
          <w:szCs w:val="24"/>
        </w:rPr>
        <w:t>n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w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dg</w:t>
      </w:r>
      <w:r>
        <w:rPr>
          <w:rFonts w:ascii="Cambria" w:eastAsia="Cambria" w:hAnsi="Cambria" w:cs="Cambria"/>
          <w:color w:val="545454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f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UP</w:t>
      </w:r>
      <w:r>
        <w:rPr>
          <w:rFonts w:ascii="Cambria" w:eastAsia="Cambria" w:hAnsi="Cambria" w:cs="Cambria"/>
          <w:color w:val="545454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 xml:space="preserve"> S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y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z w:val="24"/>
          <w:szCs w:val="24"/>
        </w:rPr>
        <w:t>m</w:t>
      </w:r>
    </w:p>
    <w:p w:rsidR="00F80A33" w:rsidRDefault="00F80A33">
      <w:pPr>
        <w:spacing w:line="200" w:lineRule="exact"/>
      </w:pPr>
    </w:p>
    <w:p w:rsidR="00F80A33" w:rsidRDefault="00F80A33">
      <w:pPr>
        <w:spacing w:before="17" w:line="280" w:lineRule="exact"/>
        <w:rPr>
          <w:sz w:val="28"/>
          <w:szCs w:val="28"/>
        </w:rPr>
      </w:pPr>
    </w:p>
    <w:p w:rsidR="00F80A33" w:rsidRDefault="000C1030">
      <w:pPr>
        <w:spacing w:before="27"/>
        <w:ind w:left="100"/>
        <w:rPr>
          <w:rFonts w:ascii="Cambria" w:eastAsia="Cambria" w:hAnsi="Cambria" w:cs="Cambria"/>
          <w:sz w:val="28"/>
          <w:szCs w:val="28"/>
        </w:rPr>
      </w:pPr>
      <w:r w:rsidRPr="000C103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98" type="#_x0000_t202" style="position:absolute;left:0;text-align:left;margin-left:71.6pt;margin-top:195.1pt;width:166.2pt;height:522.7pt;z-index:-1201;mso-position-horizontal-relative:page;mso-position-vertical-relative:page" filled="f" stroked="f">
            <v:textbox style="mso-next-textbox:#_x0000_s1498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3177"/>
                    <w:gridCol w:w="120"/>
                  </w:tblGrid>
                  <w:tr w:rsidR="00F80A33">
                    <w:trPr>
                      <w:trHeight w:hRule="exact" w:val="886"/>
                    </w:trPr>
                    <w:tc>
                      <w:tcPr>
                        <w:tcW w:w="3177" w:type="dxa"/>
                        <w:tcBorders>
                          <w:top w:val="nil"/>
                          <w:left w:val="nil"/>
                          <w:bottom w:val="single" w:sz="35" w:space="0" w:color="DDDDDD"/>
                          <w:right w:val="nil"/>
                        </w:tcBorders>
                      </w:tcPr>
                      <w:p w:rsidR="00F80A33" w:rsidRDefault="00F80A33"/>
                    </w:tc>
                    <w:tc>
                      <w:tcPr>
                        <w:tcW w:w="120" w:type="dxa"/>
                        <w:tcBorders>
                          <w:top w:val="single" w:sz="7" w:space="0" w:color="DDDDDD"/>
                          <w:left w:val="nil"/>
                          <w:bottom w:val="nil"/>
                          <w:right w:val="nil"/>
                        </w:tcBorders>
                        <w:shd w:val="clear" w:color="auto" w:fill="DDDDDD"/>
                      </w:tcPr>
                      <w:p w:rsidR="00F80A33" w:rsidRDefault="00F80A33"/>
                    </w:tc>
                  </w:tr>
                  <w:tr w:rsidR="00F80A33">
                    <w:trPr>
                      <w:trHeight w:hRule="exact" w:val="266"/>
                    </w:trPr>
                    <w:tc>
                      <w:tcPr>
                        <w:tcW w:w="3177" w:type="dxa"/>
                        <w:vMerge w:val="restart"/>
                        <w:tcBorders>
                          <w:top w:val="single" w:sz="35" w:space="0" w:color="DDDDDD"/>
                          <w:left w:val="nil"/>
                          <w:right w:val="nil"/>
                        </w:tcBorders>
                      </w:tcPr>
                      <w:p w:rsidR="00F80A33" w:rsidRDefault="00F80A33">
                        <w:pPr>
                          <w:spacing w:before="20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:rsidR="00F80A33" w:rsidRDefault="00385B5C">
                        <w:pPr>
                          <w:rPr>
                            <w:rFonts w:ascii="Cambria" w:eastAsia="Cambria" w:hAnsi="Cambria" w:cs="Cambria"/>
                            <w:sz w:val="25"/>
                            <w:szCs w:val="25"/>
                          </w:rPr>
                        </w:pPr>
                        <w:r>
                          <w:rPr>
                            <w:rFonts w:ascii="Cambria" w:eastAsia="Cambria" w:hAnsi="Cambria" w:cs="Cambria"/>
                            <w:b/>
                            <w:spacing w:val="-1"/>
                            <w:sz w:val="25"/>
                            <w:szCs w:val="25"/>
                          </w:rPr>
                          <w:t>T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z w:val="25"/>
                            <w:szCs w:val="25"/>
                          </w:rPr>
                          <w:t>EC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3"/>
                            <w:sz w:val="25"/>
                            <w:szCs w:val="25"/>
                          </w:rPr>
                          <w:t>H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-2"/>
                            <w:sz w:val="25"/>
                            <w:szCs w:val="25"/>
                          </w:rPr>
                          <w:t>N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-1"/>
                            <w:sz w:val="25"/>
                            <w:szCs w:val="25"/>
                          </w:rPr>
                          <w:t>I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1"/>
                            <w:sz w:val="25"/>
                            <w:szCs w:val="25"/>
                          </w:rPr>
                          <w:t>C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z w:val="25"/>
                            <w:szCs w:val="25"/>
                          </w:rPr>
                          <w:t>AL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-12"/>
                            <w:sz w:val="25"/>
                            <w:szCs w:val="25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-2"/>
                            <w:sz w:val="25"/>
                            <w:szCs w:val="25"/>
                          </w:rPr>
                          <w:t>KN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z w:val="25"/>
                            <w:szCs w:val="25"/>
                          </w:rPr>
                          <w:t>OW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1"/>
                            <w:sz w:val="25"/>
                            <w:szCs w:val="25"/>
                          </w:rPr>
                          <w:t>L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z w:val="25"/>
                            <w:szCs w:val="25"/>
                          </w:rPr>
                          <w:t>E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1"/>
                            <w:sz w:val="25"/>
                            <w:szCs w:val="25"/>
                          </w:rPr>
                          <w:t>D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2"/>
                            <w:sz w:val="25"/>
                            <w:szCs w:val="25"/>
                          </w:rPr>
                          <w:t>G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z w:val="25"/>
                            <w:szCs w:val="25"/>
                          </w:rPr>
                          <w:t>E</w:t>
                        </w:r>
                      </w:p>
                    </w:tc>
                    <w:tc>
                      <w:tcPr>
                        <w:tcW w:w="120" w:type="dxa"/>
                        <w:tcBorders>
                          <w:top w:val="nil"/>
                          <w:left w:val="nil"/>
                          <w:bottom w:val="single" w:sz="7" w:space="0" w:color="DDDDDD"/>
                          <w:right w:val="nil"/>
                        </w:tcBorders>
                        <w:shd w:val="clear" w:color="auto" w:fill="DDDDDD"/>
                      </w:tcPr>
                      <w:p w:rsidR="00F80A33" w:rsidRDefault="00F80A33"/>
                    </w:tc>
                  </w:tr>
                  <w:tr w:rsidR="00F80A33">
                    <w:trPr>
                      <w:trHeight w:hRule="exact" w:val="434"/>
                    </w:trPr>
                    <w:tc>
                      <w:tcPr>
                        <w:tcW w:w="3177" w:type="dxa"/>
                        <w:vMerge/>
                        <w:tcBorders>
                          <w:left w:val="nil"/>
                          <w:bottom w:val="single" w:sz="35" w:space="0" w:color="DDDDDD"/>
                          <w:right w:val="nil"/>
                        </w:tcBorders>
                      </w:tcPr>
                      <w:p w:rsidR="00F80A33" w:rsidRDefault="00F80A33"/>
                    </w:tc>
                    <w:tc>
                      <w:tcPr>
                        <w:tcW w:w="120" w:type="dxa"/>
                        <w:tcBorders>
                          <w:top w:val="single" w:sz="7" w:space="0" w:color="DDDDDD"/>
                          <w:left w:val="nil"/>
                          <w:bottom w:val="nil"/>
                          <w:right w:val="nil"/>
                        </w:tcBorders>
                        <w:shd w:val="clear" w:color="auto" w:fill="DDDDDD"/>
                      </w:tcPr>
                      <w:p w:rsidR="00F80A33" w:rsidRDefault="00F80A33"/>
                    </w:tc>
                  </w:tr>
                  <w:tr w:rsidR="00F80A33">
                    <w:trPr>
                      <w:trHeight w:hRule="exact" w:val="4117"/>
                    </w:trPr>
                    <w:tc>
                      <w:tcPr>
                        <w:tcW w:w="3177" w:type="dxa"/>
                        <w:vMerge w:val="restart"/>
                        <w:tcBorders>
                          <w:top w:val="single" w:sz="35" w:space="0" w:color="DDDDDD"/>
                          <w:left w:val="nil"/>
                          <w:right w:val="nil"/>
                        </w:tcBorders>
                      </w:tcPr>
                      <w:p w:rsidR="00F80A33" w:rsidRDefault="00F80A33"/>
                    </w:tc>
                    <w:tc>
                      <w:tcPr>
                        <w:tcW w:w="120" w:type="dxa"/>
                        <w:tcBorders>
                          <w:top w:val="nil"/>
                          <w:left w:val="nil"/>
                          <w:bottom w:val="single" w:sz="7" w:space="0" w:color="DDDDDD"/>
                          <w:right w:val="nil"/>
                        </w:tcBorders>
                        <w:shd w:val="clear" w:color="auto" w:fill="DDDDDD"/>
                      </w:tcPr>
                      <w:p w:rsidR="00F80A33" w:rsidRDefault="00F80A33"/>
                    </w:tc>
                  </w:tr>
                  <w:tr w:rsidR="00F80A33">
                    <w:trPr>
                      <w:trHeight w:hRule="exact" w:val="4742"/>
                    </w:trPr>
                    <w:tc>
                      <w:tcPr>
                        <w:tcW w:w="3177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F80A33" w:rsidRDefault="00F80A33"/>
                    </w:tc>
                    <w:tc>
                      <w:tcPr>
                        <w:tcW w:w="120" w:type="dxa"/>
                        <w:tcBorders>
                          <w:top w:val="single" w:sz="7" w:space="0" w:color="DDDDDD"/>
                          <w:left w:val="nil"/>
                          <w:bottom w:val="nil"/>
                          <w:right w:val="nil"/>
                        </w:tcBorders>
                        <w:shd w:val="clear" w:color="auto" w:fill="DDDDDD"/>
                      </w:tcPr>
                      <w:p w:rsidR="00F80A33" w:rsidRDefault="00F80A33"/>
                    </w:tc>
                  </w:tr>
                </w:tbl>
                <w:p w:rsidR="00F80A33" w:rsidRDefault="00F80A33"/>
              </w:txbxContent>
            </v:textbox>
            <w10:wrap anchorx="page" anchory="page"/>
          </v:shape>
        </w:pict>
      </w:r>
      <w:r w:rsidR="00385B5C">
        <w:rPr>
          <w:rFonts w:ascii="Cambria" w:eastAsia="Cambria" w:hAnsi="Cambria" w:cs="Cambria"/>
          <w:b/>
          <w:sz w:val="25"/>
          <w:szCs w:val="25"/>
          <w:u w:val="thick" w:color="000000"/>
        </w:rPr>
        <w:t>E</w:t>
      </w:r>
      <w:r w:rsidR="00385B5C">
        <w:rPr>
          <w:rFonts w:ascii="Cambria" w:eastAsia="Cambria" w:hAnsi="Cambria" w:cs="Cambria"/>
          <w:b/>
          <w:spacing w:val="-1"/>
          <w:sz w:val="25"/>
          <w:szCs w:val="25"/>
          <w:u w:val="thick" w:color="000000"/>
        </w:rPr>
        <w:t>X</w:t>
      </w:r>
      <w:r w:rsidR="00385B5C">
        <w:rPr>
          <w:rFonts w:ascii="Cambria" w:eastAsia="Cambria" w:hAnsi="Cambria" w:cs="Cambria"/>
          <w:b/>
          <w:sz w:val="25"/>
          <w:szCs w:val="25"/>
          <w:u w:val="thick" w:color="000000"/>
        </w:rPr>
        <w:t>PE</w:t>
      </w:r>
      <w:r w:rsidR="00385B5C">
        <w:rPr>
          <w:rFonts w:ascii="Cambria" w:eastAsia="Cambria" w:hAnsi="Cambria" w:cs="Cambria"/>
          <w:b/>
          <w:spacing w:val="-2"/>
          <w:sz w:val="25"/>
          <w:szCs w:val="25"/>
          <w:u w:val="thick" w:color="000000"/>
        </w:rPr>
        <w:t>R</w:t>
      </w:r>
      <w:r w:rsidR="00385B5C">
        <w:rPr>
          <w:rFonts w:ascii="Cambria" w:eastAsia="Cambria" w:hAnsi="Cambria" w:cs="Cambria"/>
          <w:b/>
          <w:spacing w:val="-1"/>
          <w:sz w:val="25"/>
          <w:szCs w:val="25"/>
          <w:u w:val="thick" w:color="000000"/>
        </w:rPr>
        <w:t>I</w:t>
      </w:r>
      <w:r w:rsidR="00385B5C">
        <w:rPr>
          <w:rFonts w:ascii="Cambria" w:eastAsia="Cambria" w:hAnsi="Cambria" w:cs="Cambria"/>
          <w:b/>
          <w:sz w:val="25"/>
          <w:szCs w:val="25"/>
          <w:u w:val="thick" w:color="000000"/>
        </w:rPr>
        <w:t>E</w:t>
      </w:r>
      <w:r w:rsidR="00385B5C">
        <w:rPr>
          <w:rFonts w:ascii="Cambria" w:eastAsia="Cambria" w:hAnsi="Cambria" w:cs="Cambria"/>
          <w:b/>
          <w:spacing w:val="-2"/>
          <w:sz w:val="25"/>
          <w:szCs w:val="25"/>
          <w:u w:val="thick" w:color="000000"/>
        </w:rPr>
        <w:t>N</w:t>
      </w:r>
      <w:r w:rsidR="00385B5C">
        <w:rPr>
          <w:rFonts w:ascii="Cambria" w:eastAsia="Cambria" w:hAnsi="Cambria" w:cs="Cambria"/>
          <w:b/>
          <w:spacing w:val="1"/>
          <w:sz w:val="25"/>
          <w:szCs w:val="25"/>
          <w:u w:val="thick" w:color="000000"/>
        </w:rPr>
        <w:t>C</w:t>
      </w:r>
      <w:r w:rsidR="00385B5C">
        <w:rPr>
          <w:rFonts w:ascii="Cambria" w:eastAsia="Cambria" w:hAnsi="Cambria" w:cs="Cambria"/>
          <w:b/>
          <w:sz w:val="25"/>
          <w:szCs w:val="25"/>
          <w:u w:val="thick" w:color="000000"/>
        </w:rPr>
        <w:t>E</w:t>
      </w:r>
      <w:r w:rsidR="00385B5C">
        <w:rPr>
          <w:rFonts w:ascii="Cambria" w:eastAsia="Cambria" w:hAnsi="Cambria" w:cs="Cambria"/>
          <w:b/>
          <w:spacing w:val="-12"/>
          <w:sz w:val="25"/>
          <w:szCs w:val="25"/>
          <w:u w:val="thick" w:color="000000"/>
        </w:rPr>
        <w:t xml:space="preserve"> </w:t>
      </w:r>
      <w:r w:rsidR="00385B5C">
        <w:rPr>
          <w:rFonts w:ascii="Cambria" w:eastAsia="Cambria" w:hAnsi="Cambria" w:cs="Cambria"/>
          <w:b/>
          <w:spacing w:val="1"/>
          <w:sz w:val="25"/>
          <w:szCs w:val="25"/>
          <w:u w:val="thick" w:color="000000"/>
        </w:rPr>
        <w:t>S</w:t>
      </w:r>
      <w:r w:rsidR="00385B5C">
        <w:rPr>
          <w:rFonts w:ascii="Cambria" w:eastAsia="Cambria" w:hAnsi="Cambria" w:cs="Cambria"/>
          <w:b/>
          <w:sz w:val="25"/>
          <w:szCs w:val="25"/>
          <w:u w:val="thick" w:color="000000"/>
        </w:rPr>
        <w:t>UMMA</w:t>
      </w:r>
      <w:r w:rsidR="00385B5C">
        <w:rPr>
          <w:rFonts w:ascii="Cambria" w:eastAsia="Cambria" w:hAnsi="Cambria" w:cs="Cambria"/>
          <w:b/>
          <w:spacing w:val="2"/>
          <w:sz w:val="25"/>
          <w:szCs w:val="25"/>
          <w:u w:val="thick" w:color="000000"/>
        </w:rPr>
        <w:t>R</w:t>
      </w:r>
      <w:r w:rsidR="00385B5C">
        <w:rPr>
          <w:rFonts w:ascii="Cambria" w:eastAsia="Cambria" w:hAnsi="Cambria" w:cs="Cambria"/>
          <w:b/>
          <w:sz w:val="25"/>
          <w:szCs w:val="25"/>
          <w:u w:val="thick" w:color="000000"/>
        </w:rPr>
        <w:t>Y</w:t>
      </w:r>
      <w:r w:rsidR="00385B5C">
        <w:rPr>
          <w:rFonts w:ascii="Cambria" w:eastAsia="Cambria" w:hAnsi="Cambria" w:cs="Cambria"/>
          <w:b/>
          <w:sz w:val="25"/>
          <w:szCs w:val="25"/>
        </w:rPr>
        <w:t xml:space="preserve">            </w:t>
      </w:r>
      <w:r w:rsidR="00385B5C">
        <w:rPr>
          <w:rFonts w:ascii="Cambria" w:eastAsia="Cambria" w:hAnsi="Cambria" w:cs="Cambria"/>
          <w:b/>
          <w:spacing w:val="3"/>
          <w:sz w:val="25"/>
          <w:szCs w:val="25"/>
        </w:rPr>
        <w:t xml:space="preserve"> </w:t>
      </w:r>
      <w:r w:rsidR="00385B5C">
        <w:rPr>
          <w:rFonts w:ascii="Cambria" w:eastAsia="Cambria" w:hAnsi="Cambria" w:cs="Cambria"/>
          <w:b/>
          <w:spacing w:val="-2"/>
          <w:sz w:val="28"/>
          <w:szCs w:val="28"/>
        </w:rPr>
        <w:t>T</w:t>
      </w:r>
      <w:r w:rsidR="00385B5C">
        <w:rPr>
          <w:rFonts w:ascii="Cambria" w:eastAsia="Cambria" w:hAnsi="Cambria" w:cs="Cambria"/>
          <w:b/>
          <w:sz w:val="28"/>
          <w:szCs w:val="28"/>
        </w:rPr>
        <w:t>h</w:t>
      </w:r>
      <w:r w:rsidR="00385B5C">
        <w:rPr>
          <w:rFonts w:ascii="Cambria" w:eastAsia="Cambria" w:hAnsi="Cambria" w:cs="Cambria"/>
          <w:b/>
          <w:spacing w:val="1"/>
          <w:sz w:val="28"/>
          <w:szCs w:val="28"/>
        </w:rPr>
        <w:t>ir</w:t>
      </w:r>
      <w:r w:rsidR="00385B5C">
        <w:rPr>
          <w:rFonts w:ascii="Cambria" w:eastAsia="Cambria" w:hAnsi="Cambria" w:cs="Cambria"/>
          <w:b/>
          <w:sz w:val="28"/>
          <w:szCs w:val="28"/>
        </w:rPr>
        <w:t>d</w:t>
      </w:r>
      <w:r w:rsidR="00385B5C">
        <w:rPr>
          <w:rFonts w:ascii="Cambria" w:eastAsia="Cambria" w:hAnsi="Cambria" w:cs="Cambria"/>
          <w:b/>
          <w:spacing w:val="17"/>
          <w:sz w:val="28"/>
          <w:szCs w:val="28"/>
        </w:rPr>
        <w:t xml:space="preserve"> </w:t>
      </w:r>
      <w:r w:rsidR="00385B5C">
        <w:rPr>
          <w:rFonts w:ascii="Cambria" w:eastAsia="Cambria" w:hAnsi="Cambria" w:cs="Cambria"/>
          <w:b/>
          <w:sz w:val="28"/>
          <w:szCs w:val="28"/>
        </w:rPr>
        <w:t>e</w:t>
      </w:r>
      <w:r w:rsidR="00385B5C">
        <w:rPr>
          <w:rFonts w:ascii="Cambria" w:eastAsia="Cambria" w:hAnsi="Cambria" w:cs="Cambria"/>
          <w:b/>
          <w:spacing w:val="1"/>
          <w:sz w:val="28"/>
          <w:szCs w:val="28"/>
        </w:rPr>
        <w:t>y</w:t>
      </w:r>
      <w:r w:rsidR="00385B5C">
        <w:rPr>
          <w:rFonts w:ascii="Cambria" w:eastAsia="Cambria" w:hAnsi="Cambria" w:cs="Cambria"/>
          <w:b/>
          <w:sz w:val="28"/>
          <w:szCs w:val="28"/>
        </w:rPr>
        <w:t>e</w:t>
      </w:r>
      <w:r w:rsidR="00385B5C">
        <w:rPr>
          <w:rFonts w:ascii="Cambria" w:eastAsia="Cambria" w:hAnsi="Cambria" w:cs="Cambria"/>
          <w:b/>
          <w:spacing w:val="19"/>
          <w:sz w:val="28"/>
          <w:szCs w:val="28"/>
        </w:rPr>
        <w:t xml:space="preserve"> </w:t>
      </w:r>
      <w:r w:rsidR="00385B5C">
        <w:rPr>
          <w:rFonts w:ascii="Cambria" w:eastAsia="Cambria" w:hAnsi="Cambria" w:cs="Cambria"/>
          <w:b/>
          <w:spacing w:val="-2"/>
          <w:sz w:val="28"/>
          <w:szCs w:val="28"/>
        </w:rPr>
        <w:t>T</w:t>
      </w:r>
      <w:r w:rsidR="00385B5C">
        <w:rPr>
          <w:rFonts w:ascii="Cambria" w:eastAsia="Cambria" w:hAnsi="Cambria" w:cs="Cambria"/>
          <w:b/>
          <w:sz w:val="28"/>
          <w:szCs w:val="28"/>
        </w:rPr>
        <w:t>ec</w:t>
      </w:r>
      <w:r w:rsidR="00385B5C">
        <w:rPr>
          <w:rFonts w:ascii="Cambria" w:eastAsia="Cambria" w:hAnsi="Cambria" w:cs="Cambria"/>
          <w:b/>
          <w:spacing w:val="6"/>
          <w:sz w:val="28"/>
          <w:szCs w:val="28"/>
        </w:rPr>
        <w:t>h</w:t>
      </w:r>
      <w:r w:rsidR="00385B5C">
        <w:rPr>
          <w:rFonts w:ascii="Cambria" w:eastAsia="Cambria" w:hAnsi="Cambria" w:cs="Cambria"/>
          <w:b/>
          <w:spacing w:val="-1"/>
          <w:sz w:val="28"/>
          <w:szCs w:val="28"/>
        </w:rPr>
        <w:t>n</w:t>
      </w:r>
      <w:r w:rsidR="00385B5C">
        <w:rPr>
          <w:rFonts w:ascii="Cambria" w:eastAsia="Cambria" w:hAnsi="Cambria" w:cs="Cambria"/>
          <w:b/>
          <w:spacing w:val="4"/>
          <w:sz w:val="28"/>
          <w:szCs w:val="28"/>
        </w:rPr>
        <w:t>o</w:t>
      </w:r>
      <w:r w:rsidR="00385B5C">
        <w:rPr>
          <w:rFonts w:ascii="Cambria" w:eastAsia="Cambria" w:hAnsi="Cambria" w:cs="Cambria"/>
          <w:b/>
          <w:spacing w:val="-2"/>
          <w:sz w:val="28"/>
          <w:szCs w:val="28"/>
        </w:rPr>
        <w:t>l</w:t>
      </w:r>
      <w:r w:rsidR="00385B5C">
        <w:rPr>
          <w:rFonts w:ascii="Cambria" w:eastAsia="Cambria" w:hAnsi="Cambria" w:cs="Cambria"/>
          <w:b/>
          <w:spacing w:val="4"/>
          <w:sz w:val="28"/>
          <w:szCs w:val="28"/>
        </w:rPr>
        <w:t>o</w:t>
      </w:r>
      <w:r w:rsidR="00385B5C">
        <w:rPr>
          <w:rFonts w:ascii="Cambria" w:eastAsia="Cambria" w:hAnsi="Cambria" w:cs="Cambria"/>
          <w:b/>
          <w:spacing w:val="-1"/>
          <w:sz w:val="28"/>
          <w:szCs w:val="28"/>
        </w:rPr>
        <w:t>g</w:t>
      </w:r>
      <w:r w:rsidR="00385B5C">
        <w:rPr>
          <w:rFonts w:ascii="Cambria" w:eastAsia="Cambria" w:hAnsi="Cambria" w:cs="Cambria"/>
          <w:b/>
          <w:sz w:val="28"/>
          <w:szCs w:val="28"/>
        </w:rPr>
        <w:t>i</w:t>
      </w:r>
      <w:r w:rsidR="00385B5C">
        <w:rPr>
          <w:rFonts w:ascii="Cambria" w:eastAsia="Cambria" w:hAnsi="Cambria" w:cs="Cambria"/>
          <w:b/>
          <w:spacing w:val="1"/>
          <w:sz w:val="28"/>
          <w:szCs w:val="28"/>
        </w:rPr>
        <w:t>e</w:t>
      </w:r>
      <w:r w:rsidR="00385B5C">
        <w:rPr>
          <w:rFonts w:ascii="Cambria" w:eastAsia="Cambria" w:hAnsi="Cambria" w:cs="Cambria"/>
          <w:b/>
          <w:sz w:val="28"/>
          <w:szCs w:val="28"/>
        </w:rPr>
        <w:t>s</w:t>
      </w:r>
      <w:r w:rsidR="00385B5C">
        <w:rPr>
          <w:rFonts w:ascii="Cambria" w:eastAsia="Cambria" w:hAnsi="Cambria" w:cs="Cambria"/>
          <w:b/>
          <w:spacing w:val="41"/>
          <w:sz w:val="28"/>
          <w:szCs w:val="28"/>
        </w:rPr>
        <w:t xml:space="preserve"> </w:t>
      </w:r>
      <w:proofErr w:type="spellStart"/>
      <w:r w:rsidR="00385B5C">
        <w:rPr>
          <w:rFonts w:ascii="Cambria" w:eastAsia="Cambria" w:hAnsi="Cambria" w:cs="Cambria"/>
          <w:b/>
          <w:w w:val="102"/>
          <w:sz w:val="28"/>
          <w:szCs w:val="28"/>
        </w:rPr>
        <w:t>K</w:t>
      </w:r>
      <w:r w:rsidR="00385B5C">
        <w:rPr>
          <w:rFonts w:ascii="Cambria" w:eastAsia="Cambria" w:hAnsi="Cambria" w:cs="Cambria"/>
          <w:b/>
          <w:spacing w:val="6"/>
          <w:w w:val="102"/>
          <w:sz w:val="28"/>
          <w:szCs w:val="28"/>
        </w:rPr>
        <w:t>u</w:t>
      </w:r>
      <w:r w:rsidR="00385B5C">
        <w:rPr>
          <w:rFonts w:ascii="Cambria" w:eastAsia="Cambria" w:hAnsi="Cambria" w:cs="Cambria"/>
          <w:b/>
          <w:spacing w:val="3"/>
          <w:w w:val="102"/>
          <w:sz w:val="28"/>
          <w:szCs w:val="28"/>
        </w:rPr>
        <w:t>m</w:t>
      </w:r>
      <w:r w:rsidR="00385B5C">
        <w:rPr>
          <w:rFonts w:ascii="Cambria" w:eastAsia="Cambria" w:hAnsi="Cambria" w:cs="Cambria"/>
          <w:b/>
          <w:spacing w:val="-2"/>
          <w:w w:val="102"/>
          <w:sz w:val="28"/>
          <w:szCs w:val="28"/>
        </w:rPr>
        <w:t>b</w:t>
      </w:r>
      <w:r w:rsidR="00385B5C">
        <w:rPr>
          <w:rFonts w:ascii="Cambria" w:eastAsia="Cambria" w:hAnsi="Cambria" w:cs="Cambria"/>
          <w:b/>
          <w:w w:val="102"/>
          <w:sz w:val="28"/>
          <w:szCs w:val="28"/>
        </w:rPr>
        <w:t>a</w:t>
      </w:r>
      <w:r w:rsidR="00385B5C">
        <w:rPr>
          <w:rFonts w:ascii="Cambria" w:eastAsia="Cambria" w:hAnsi="Cambria" w:cs="Cambria"/>
          <w:b/>
          <w:spacing w:val="1"/>
          <w:w w:val="102"/>
          <w:sz w:val="28"/>
          <w:szCs w:val="28"/>
        </w:rPr>
        <w:t>k</w:t>
      </w:r>
      <w:r w:rsidR="00385B5C">
        <w:rPr>
          <w:rFonts w:ascii="Cambria" w:eastAsia="Cambria" w:hAnsi="Cambria" w:cs="Cambria"/>
          <w:b/>
          <w:w w:val="102"/>
          <w:sz w:val="28"/>
          <w:szCs w:val="28"/>
        </w:rPr>
        <w:t>o</w:t>
      </w:r>
      <w:r w:rsidR="00385B5C">
        <w:rPr>
          <w:rFonts w:ascii="Cambria" w:eastAsia="Cambria" w:hAnsi="Cambria" w:cs="Cambria"/>
          <w:b/>
          <w:spacing w:val="3"/>
          <w:w w:val="102"/>
          <w:sz w:val="28"/>
          <w:szCs w:val="28"/>
        </w:rPr>
        <w:t>n</w:t>
      </w:r>
      <w:r w:rsidR="00385B5C">
        <w:rPr>
          <w:rFonts w:ascii="Cambria" w:eastAsia="Cambria" w:hAnsi="Cambria" w:cs="Cambria"/>
          <w:b/>
          <w:spacing w:val="4"/>
          <w:w w:val="102"/>
          <w:sz w:val="28"/>
          <w:szCs w:val="28"/>
        </w:rPr>
        <w:t>a</w:t>
      </w:r>
      <w:r w:rsidR="00385B5C">
        <w:rPr>
          <w:rFonts w:ascii="Cambria" w:eastAsia="Cambria" w:hAnsi="Cambria" w:cs="Cambria"/>
          <w:b/>
          <w:w w:val="102"/>
          <w:sz w:val="28"/>
          <w:szCs w:val="28"/>
        </w:rPr>
        <w:t>m</w:t>
      </w:r>
      <w:proofErr w:type="spellEnd"/>
    </w:p>
    <w:p w:rsidR="00F80A33" w:rsidRDefault="00385B5C">
      <w:pPr>
        <w:spacing w:before="12"/>
        <w:ind w:left="3534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spacing w:val="-2"/>
          <w:sz w:val="28"/>
          <w:szCs w:val="28"/>
        </w:rPr>
        <w:t>(</w:t>
      </w:r>
      <w:r>
        <w:rPr>
          <w:rFonts w:ascii="Cambria" w:eastAsia="Cambria" w:hAnsi="Cambria" w:cs="Cambria"/>
          <w:b/>
          <w:spacing w:val="1"/>
          <w:sz w:val="28"/>
          <w:szCs w:val="28"/>
        </w:rPr>
        <w:t>S</w:t>
      </w:r>
      <w:r>
        <w:rPr>
          <w:rFonts w:ascii="Cambria" w:eastAsia="Cambria" w:hAnsi="Cambria" w:cs="Cambria"/>
          <w:b/>
          <w:sz w:val="28"/>
          <w:szCs w:val="28"/>
        </w:rPr>
        <w:t>en</w:t>
      </w:r>
      <w:r>
        <w:rPr>
          <w:rFonts w:ascii="Cambria" w:eastAsia="Cambria" w:hAnsi="Cambria" w:cs="Cambria"/>
          <w:b/>
          <w:spacing w:val="5"/>
          <w:sz w:val="28"/>
          <w:szCs w:val="28"/>
        </w:rPr>
        <w:t>i</w:t>
      </w:r>
      <w:r>
        <w:rPr>
          <w:rFonts w:ascii="Cambria" w:eastAsia="Cambria" w:hAnsi="Cambria" w:cs="Cambria"/>
          <w:b/>
          <w:sz w:val="28"/>
          <w:szCs w:val="28"/>
        </w:rPr>
        <w:t>or</w:t>
      </w:r>
      <w:r>
        <w:rPr>
          <w:rFonts w:ascii="Cambria" w:eastAsia="Cambria" w:hAnsi="Cambria" w:cs="Cambria"/>
          <w:b/>
          <w:spacing w:val="21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spacing w:val="-2"/>
          <w:sz w:val="28"/>
          <w:szCs w:val="28"/>
        </w:rPr>
        <w:t>T</w:t>
      </w:r>
      <w:r>
        <w:rPr>
          <w:rFonts w:ascii="Cambria" w:eastAsia="Cambria" w:hAnsi="Cambria" w:cs="Cambria"/>
          <w:b/>
          <w:spacing w:val="5"/>
          <w:sz w:val="28"/>
          <w:szCs w:val="28"/>
        </w:rPr>
        <w:t>e</w:t>
      </w:r>
      <w:r>
        <w:rPr>
          <w:rFonts w:ascii="Cambria" w:eastAsia="Cambria" w:hAnsi="Cambria" w:cs="Cambria"/>
          <w:b/>
          <w:sz w:val="28"/>
          <w:szCs w:val="28"/>
        </w:rPr>
        <w:t>ch</w:t>
      </w:r>
      <w:r>
        <w:rPr>
          <w:rFonts w:ascii="Cambria" w:eastAsia="Cambria" w:hAnsi="Cambria" w:cs="Cambria"/>
          <w:b/>
          <w:spacing w:val="-1"/>
          <w:sz w:val="28"/>
          <w:szCs w:val="28"/>
        </w:rPr>
        <w:t>n</w:t>
      </w:r>
      <w:r>
        <w:rPr>
          <w:rFonts w:ascii="Cambria" w:eastAsia="Cambria" w:hAnsi="Cambria" w:cs="Cambria"/>
          <w:b/>
          <w:spacing w:val="5"/>
          <w:sz w:val="28"/>
          <w:szCs w:val="28"/>
        </w:rPr>
        <w:t>i</w:t>
      </w:r>
      <w:r>
        <w:rPr>
          <w:rFonts w:ascii="Cambria" w:eastAsia="Cambria" w:hAnsi="Cambria" w:cs="Cambria"/>
          <w:b/>
          <w:sz w:val="28"/>
          <w:szCs w:val="28"/>
        </w:rPr>
        <w:t>c</w:t>
      </w:r>
      <w:r>
        <w:rPr>
          <w:rFonts w:ascii="Cambria" w:eastAsia="Cambria" w:hAnsi="Cambria" w:cs="Cambria"/>
          <w:b/>
          <w:spacing w:val="-1"/>
          <w:sz w:val="28"/>
          <w:szCs w:val="28"/>
        </w:rPr>
        <w:t>a</w:t>
      </w:r>
      <w:r>
        <w:rPr>
          <w:rFonts w:ascii="Cambria" w:eastAsia="Cambria" w:hAnsi="Cambria" w:cs="Cambria"/>
          <w:b/>
          <w:sz w:val="28"/>
          <w:szCs w:val="28"/>
        </w:rPr>
        <w:t>l</w:t>
      </w:r>
      <w:r>
        <w:rPr>
          <w:rFonts w:ascii="Cambria" w:eastAsia="Cambria" w:hAnsi="Cambria" w:cs="Cambria"/>
          <w:b/>
          <w:spacing w:val="31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w w:val="102"/>
          <w:sz w:val="28"/>
          <w:szCs w:val="28"/>
        </w:rPr>
        <w:t>e</w:t>
      </w:r>
      <w:r>
        <w:rPr>
          <w:rFonts w:ascii="Cambria" w:eastAsia="Cambria" w:hAnsi="Cambria" w:cs="Cambria"/>
          <w:b/>
          <w:spacing w:val="4"/>
          <w:w w:val="102"/>
          <w:sz w:val="28"/>
          <w:szCs w:val="28"/>
        </w:rPr>
        <w:t>n</w:t>
      </w:r>
      <w:r>
        <w:rPr>
          <w:rFonts w:ascii="Cambria" w:eastAsia="Cambria" w:hAnsi="Cambria" w:cs="Cambria"/>
          <w:b/>
          <w:spacing w:val="-1"/>
          <w:w w:val="102"/>
          <w:sz w:val="28"/>
          <w:szCs w:val="28"/>
        </w:rPr>
        <w:t>g</w:t>
      </w:r>
      <w:r>
        <w:rPr>
          <w:rFonts w:ascii="Cambria" w:eastAsia="Cambria" w:hAnsi="Cambria" w:cs="Cambria"/>
          <w:b/>
          <w:w w:val="102"/>
          <w:sz w:val="28"/>
          <w:szCs w:val="28"/>
        </w:rPr>
        <w:t>ine</w:t>
      </w:r>
      <w:r>
        <w:rPr>
          <w:rFonts w:ascii="Cambria" w:eastAsia="Cambria" w:hAnsi="Cambria" w:cs="Cambria"/>
          <w:b/>
          <w:spacing w:val="1"/>
          <w:w w:val="102"/>
          <w:sz w:val="28"/>
          <w:szCs w:val="28"/>
        </w:rPr>
        <w:t>e</w:t>
      </w:r>
      <w:r>
        <w:rPr>
          <w:rFonts w:ascii="Cambria" w:eastAsia="Cambria" w:hAnsi="Cambria" w:cs="Cambria"/>
          <w:b/>
          <w:spacing w:val="7"/>
          <w:w w:val="102"/>
          <w:sz w:val="28"/>
          <w:szCs w:val="28"/>
        </w:rPr>
        <w:t>r</w:t>
      </w:r>
      <w:r>
        <w:rPr>
          <w:rFonts w:ascii="Cambria" w:eastAsia="Cambria" w:hAnsi="Cambria" w:cs="Cambria"/>
          <w:b/>
          <w:w w:val="102"/>
          <w:sz w:val="28"/>
          <w:szCs w:val="28"/>
        </w:rPr>
        <w:t>)</w:t>
      </w:r>
    </w:p>
    <w:p w:rsidR="00F80A33" w:rsidRDefault="00385B5C">
      <w:pPr>
        <w:spacing w:before="55" w:line="286" w:lineRule="auto"/>
        <w:ind w:left="4360" w:right="1504" w:hanging="360"/>
        <w:rPr>
          <w:rFonts w:ascii="Cambria" w:eastAsia="Cambria" w:hAnsi="Cambria" w:cs="Cambria"/>
          <w:sz w:val="24"/>
          <w:szCs w:val="24"/>
        </w:rPr>
      </w:pPr>
      <w:r>
        <w:rPr>
          <w:rFonts w:ascii="Wingdings" w:eastAsia="Wingdings" w:hAnsi="Wingdings" w:cs="Wingdings"/>
          <w:color w:val="545454"/>
          <w:sz w:val="24"/>
          <w:szCs w:val="24"/>
        </w:rPr>
        <w:t></w:t>
      </w:r>
      <w:r>
        <w:rPr>
          <w:color w:val="545454"/>
          <w:sz w:val="24"/>
          <w:szCs w:val="24"/>
        </w:rPr>
        <w:t xml:space="preserve"> </w:t>
      </w:r>
      <w:r>
        <w:rPr>
          <w:color w:val="545454"/>
          <w:spacing w:val="49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CC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z w:val="24"/>
          <w:szCs w:val="24"/>
        </w:rPr>
        <w:t>V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z w:val="24"/>
          <w:szCs w:val="24"/>
        </w:rPr>
        <w:t>(</w:t>
      </w:r>
      <w:proofErr w:type="spellStart"/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P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,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H</w:t>
      </w:r>
      <w:r>
        <w:rPr>
          <w:rFonts w:ascii="Cambria" w:eastAsia="Cambria" w:hAnsi="Cambria" w:cs="Cambria"/>
          <w:color w:val="545454"/>
          <w:spacing w:val="4"/>
          <w:sz w:val="24"/>
          <w:szCs w:val="24"/>
        </w:rPr>
        <w:t>D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,A</w:t>
      </w:r>
      <w:r>
        <w:rPr>
          <w:rFonts w:ascii="Cambria" w:eastAsia="Cambria" w:hAnsi="Cambria" w:cs="Cambria"/>
          <w:color w:val="545454"/>
          <w:sz w:val="24"/>
          <w:szCs w:val="24"/>
        </w:rPr>
        <w:t>n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lo</w:t>
      </w:r>
      <w:r>
        <w:rPr>
          <w:rFonts w:ascii="Cambria" w:eastAsia="Cambria" w:hAnsi="Cambria" w:cs="Cambria"/>
          <w:color w:val="545454"/>
          <w:sz w:val="24"/>
          <w:szCs w:val="24"/>
        </w:rPr>
        <w:t>g</w:t>
      </w:r>
      <w:proofErr w:type="spellEnd"/>
      <w:r>
        <w:rPr>
          <w:rFonts w:ascii="Cambria" w:eastAsia="Cambria" w:hAnsi="Cambria" w:cs="Cambria"/>
          <w:color w:val="545454"/>
          <w:spacing w:val="3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z w:val="24"/>
          <w:szCs w:val="24"/>
        </w:rPr>
        <w:t>c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as</w:t>
      </w:r>
      <w:r>
        <w:rPr>
          <w:rFonts w:ascii="Cambria" w:eastAsia="Cambria" w:hAnsi="Cambria" w:cs="Cambria"/>
          <w:color w:val="545454"/>
          <w:sz w:val="24"/>
          <w:szCs w:val="24"/>
        </w:rPr>
        <w:t xml:space="preserve">)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z w:val="24"/>
          <w:szCs w:val="24"/>
        </w:rPr>
        <w:t>n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z w:val="24"/>
          <w:szCs w:val="24"/>
        </w:rPr>
        <w:t>c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om</w:t>
      </w:r>
      <w:r>
        <w:rPr>
          <w:rFonts w:ascii="Cambria" w:eastAsia="Cambria" w:hAnsi="Cambria" w:cs="Cambria"/>
          <w:color w:val="545454"/>
          <w:sz w:val="24"/>
          <w:szCs w:val="24"/>
        </w:rPr>
        <w:t xml:space="preserve">, 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z w:val="24"/>
          <w:szCs w:val="24"/>
        </w:rPr>
        <w:t>c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ur</w:t>
      </w:r>
      <w:r>
        <w:rPr>
          <w:rFonts w:ascii="Cambria" w:eastAsia="Cambria" w:hAnsi="Cambria" w:cs="Cambria"/>
          <w:color w:val="545454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z w:val="24"/>
          <w:szCs w:val="24"/>
        </w:rPr>
        <w:t>y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 xml:space="preserve"> A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z w:val="24"/>
          <w:szCs w:val="24"/>
        </w:rPr>
        <w:t>m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y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color w:val="545454"/>
          <w:sz w:val="24"/>
          <w:szCs w:val="24"/>
        </w:rPr>
        <w:t>,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F</w:t>
      </w:r>
      <w:r>
        <w:rPr>
          <w:rFonts w:ascii="Cambria" w:eastAsia="Cambria" w:hAnsi="Cambria" w:cs="Cambria"/>
          <w:color w:val="545454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z w:val="24"/>
          <w:szCs w:val="24"/>
        </w:rPr>
        <w:t>m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y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color w:val="545454"/>
          <w:sz w:val="24"/>
          <w:szCs w:val="24"/>
        </w:rPr>
        <w:t xml:space="preserve">, 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B</w:t>
      </w:r>
      <w:r>
        <w:rPr>
          <w:rFonts w:ascii="Cambria" w:eastAsia="Cambria" w:hAnsi="Cambria" w:cs="Cambria"/>
          <w:color w:val="545454"/>
          <w:sz w:val="24"/>
          <w:szCs w:val="24"/>
        </w:rPr>
        <w:t>io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 xml:space="preserve"> m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3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z w:val="24"/>
          <w:szCs w:val="24"/>
        </w:rPr>
        <w:t>ic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z w:val="24"/>
          <w:szCs w:val="24"/>
        </w:rPr>
        <w:t>n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d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nce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y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z w:val="24"/>
          <w:szCs w:val="24"/>
        </w:rPr>
        <w:t>m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nd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z w:val="24"/>
          <w:szCs w:val="24"/>
        </w:rPr>
        <w:t>D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oo</w:t>
      </w:r>
      <w:r>
        <w:rPr>
          <w:rFonts w:ascii="Cambria" w:eastAsia="Cambria" w:hAnsi="Cambria" w:cs="Cambria"/>
          <w:color w:val="545454"/>
          <w:sz w:val="24"/>
          <w:szCs w:val="24"/>
        </w:rPr>
        <w:t xml:space="preserve">r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cc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y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color w:val="545454"/>
          <w:sz w:val="24"/>
          <w:szCs w:val="24"/>
        </w:rPr>
        <w:t xml:space="preserve">,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5"/>
          <w:sz w:val="24"/>
          <w:szCs w:val="24"/>
        </w:rPr>
        <w:t>n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n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C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nfi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g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u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4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 xml:space="preserve">n 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nd t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rou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b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es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h</w:t>
      </w:r>
      <w:r>
        <w:rPr>
          <w:rFonts w:ascii="Cambria" w:eastAsia="Cambria" w:hAnsi="Cambria" w:cs="Cambria"/>
          <w:color w:val="545454"/>
          <w:spacing w:val="-3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z w:val="24"/>
          <w:szCs w:val="24"/>
        </w:rPr>
        <w:t>ng</w:t>
      </w:r>
    </w:p>
    <w:p w:rsidR="00F80A33" w:rsidRDefault="00F80A33">
      <w:pPr>
        <w:spacing w:before="6" w:line="120" w:lineRule="exact"/>
        <w:rPr>
          <w:sz w:val="13"/>
          <w:szCs w:val="13"/>
        </w:rPr>
      </w:pPr>
    </w:p>
    <w:p w:rsidR="00F80A33" w:rsidRDefault="00F80A33">
      <w:pPr>
        <w:spacing w:line="200" w:lineRule="exact"/>
      </w:pPr>
    </w:p>
    <w:p w:rsidR="00F80A33" w:rsidRDefault="00385B5C">
      <w:pPr>
        <w:spacing w:line="286" w:lineRule="auto"/>
        <w:ind w:left="4254" w:right="1523" w:hanging="360"/>
        <w:rPr>
          <w:rFonts w:ascii="Cambria" w:eastAsia="Cambria" w:hAnsi="Cambria" w:cs="Cambria"/>
          <w:sz w:val="24"/>
          <w:szCs w:val="24"/>
        </w:rPr>
      </w:pPr>
      <w:proofErr w:type="gramStart"/>
      <w:r>
        <w:rPr>
          <w:rFonts w:ascii="Wingdings" w:eastAsia="Wingdings" w:hAnsi="Wingdings" w:cs="Wingdings"/>
          <w:color w:val="545454"/>
          <w:sz w:val="24"/>
          <w:szCs w:val="24"/>
        </w:rPr>
        <w:t></w:t>
      </w:r>
      <w:r>
        <w:rPr>
          <w:color w:val="545454"/>
          <w:sz w:val="24"/>
          <w:szCs w:val="24"/>
        </w:rPr>
        <w:t xml:space="preserve"> </w:t>
      </w:r>
      <w:r>
        <w:rPr>
          <w:color w:val="545454"/>
          <w:spacing w:val="49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N</w:t>
      </w:r>
      <w:proofErr w:type="gramEnd"/>
      <w:r>
        <w:rPr>
          <w:rFonts w:ascii="Cambria" w:eastAsia="Cambria" w:hAnsi="Cambria" w:cs="Cambria"/>
          <w:color w:val="545454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C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ab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color w:val="545454"/>
          <w:sz w:val="24"/>
          <w:szCs w:val="24"/>
        </w:rPr>
        <w:t>g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f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pacing w:val="4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z w:val="24"/>
          <w:szCs w:val="24"/>
        </w:rPr>
        <w:t>it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color w:val="545454"/>
          <w:sz w:val="24"/>
          <w:szCs w:val="24"/>
        </w:rPr>
        <w:t>f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as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ru</w:t>
      </w:r>
      <w:r>
        <w:rPr>
          <w:rFonts w:ascii="Cambria" w:eastAsia="Cambria" w:hAnsi="Cambria" w:cs="Cambria"/>
          <w:color w:val="545454"/>
          <w:sz w:val="24"/>
          <w:szCs w:val="24"/>
        </w:rPr>
        <w:t>c</w:t>
      </w:r>
      <w:r>
        <w:rPr>
          <w:rFonts w:ascii="Cambria" w:eastAsia="Cambria" w:hAnsi="Cambria" w:cs="Cambria"/>
          <w:color w:val="545454"/>
          <w:spacing w:val="-5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u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z w:val="24"/>
          <w:szCs w:val="24"/>
        </w:rPr>
        <w:t>e ,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 xml:space="preserve"> CC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z w:val="24"/>
          <w:szCs w:val="24"/>
        </w:rPr>
        <w:t>V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 xml:space="preserve"> C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ab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z w:val="24"/>
          <w:szCs w:val="24"/>
        </w:rPr>
        <w:t xml:space="preserve">s 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nd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z w:val="24"/>
          <w:szCs w:val="24"/>
        </w:rPr>
        <w:t>n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z w:val="24"/>
          <w:szCs w:val="24"/>
        </w:rPr>
        <w:t>c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m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C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ab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ng</w:t>
      </w:r>
      <w:r>
        <w:rPr>
          <w:rFonts w:ascii="Cambria" w:eastAsia="Cambria" w:hAnsi="Cambria" w:cs="Cambria"/>
          <w:color w:val="545454"/>
          <w:sz w:val="24"/>
          <w:szCs w:val="24"/>
        </w:rPr>
        <w:t>,</w:t>
      </w:r>
    </w:p>
    <w:p w:rsidR="00F80A33" w:rsidRDefault="00385B5C">
      <w:pPr>
        <w:spacing w:line="280" w:lineRule="exact"/>
        <w:ind w:left="3894"/>
        <w:rPr>
          <w:rFonts w:ascii="Cambria" w:eastAsia="Cambria" w:hAnsi="Cambria" w:cs="Cambria"/>
          <w:sz w:val="24"/>
          <w:szCs w:val="24"/>
        </w:rPr>
      </w:pPr>
      <w:r>
        <w:rPr>
          <w:rFonts w:ascii="Wingdings" w:eastAsia="Wingdings" w:hAnsi="Wingdings" w:cs="Wingdings"/>
          <w:sz w:val="29"/>
          <w:szCs w:val="29"/>
        </w:rPr>
        <w:t></w:t>
      </w:r>
      <w:r>
        <w:rPr>
          <w:spacing w:val="56"/>
          <w:sz w:val="29"/>
          <w:szCs w:val="29"/>
        </w:rPr>
        <w:t xml:space="preserve"> 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color w:val="545454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 xml:space="preserve">n 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nd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z w:val="24"/>
          <w:szCs w:val="24"/>
        </w:rPr>
        <w:t>c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 xml:space="preserve">n 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h</w:t>
      </w:r>
      <w:r>
        <w:rPr>
          <w:rFonts w:ascii="Cambria" w:eastAsia="Cambria" w:hAnsi="Cambria" w:cs="Cambria"/>
          <w:color w:val="545454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id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z w:val="24"/>
          <w:szCs w:val="24"/>
        </w:rPr>
        <w:t>c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ab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Q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u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1"/>
          <w:sz w:val="24"/>
          <w:szCs w:val="24"/>
        </w:rPr>
        <w:t>y</w:t>
      </w:r>
      <w:r>
        <w:rPr>
          <w:rFonts w:ascii="Cambria" w:eastAsia="Cambria" w:hAnsi="Cambria" w:cs="Cambria"/>
          <w:color w:val="545454"/>
          <w:sz w:val="24"/>
          <w:szCs w:val="24"/>
        </w:rPr>
        <w:t>.</w:t>
      </w:r>
    </w:p>
    <w:p w:rsidR="00F80A33" w:rsidRDefault="00385B5C">
      <w:pPr>
        <w:spacing w:before="14"/>
        <w:ind w:left="3894"/>
        <w:rPr>
          <w:rFonts w:ascii="Cambria" w:eastAsia="Cambria" w:hAnsi="Cambria" w:cs="Cambria"/>
          <w:sz w:val="24"/>
          <w:szCs w:val="24"/>
        </w:rPr>
        <w:sectPr w:rsidR="00F80A33">
          <w:type w:val="continuous"/>
          <w:pgSz w:w="12240" w:h="15840"/>
          <w:pgMar w:top="1400" w:right="340" w:bottom="280" w:left="1340" w:header="720" w:footer="720" w:gutter="0"/>
          <w:cols w:space="720"/>
        </w:sectPr>
      </w:pPr>
      <w:r>
        <w:rPr>
          <w:rFonts w:ascii="Wingdings" w:eastAsia="Wingdings" w:hAnsi="Wingdings" w:cs="Wingdings"/>
          <w:sz w:val="29"/>
          <w:szCs w:val="29"/>
        </w:rPr>
        <w:t></w:t>
      </w:r>
      <w:r>
        <w:rPr>
          <w:spacing w:val="56"/>
          <w:sz w:val="29"/>
          <w:szCs w:val="29"/>
        </w:rPr>
        <w:t xml:space="preserve"> 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u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pp</w:t>
      </w:r>
      <w:r>
        <w:rPr>
          <w:rFonts w:ascii="Cambria" w:eastAsia="Cambria" w:hAnsi="Cambria" w:cs="Cambria"/>
          <w:color w:val="545454"/>
          <w:spacing w:val="-3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z w:val="24"/>
          <w:szCs w:val="24"/>
        </w:rPr>
        <w:t xml:space="preserve">t 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color w:val="545454"/>
          <w:sz w:val="24"/>
          <w:szCs w:val="24"/>
        </w:rPr>
        <w:t>nd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-3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ou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b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es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h</w:t>
      </w:r>
      <w:r>
        <w:rPr>
          <w:rFonts w:ascii="Cambria" w:eastAsia="Cambria" w:hAnsi="Cambria" w:cs="Cambria"/>
          <w:color w:val="545454"/>
          <w:spacing w:val="-3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color w:val="545454"/>
          <w:sz w:val="24"/>
          <w:szCs w:val="24"/>
        </w:rPr>
        <w:t>t C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u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z w:val="24"/>
          <w:szCs w:val="24"/>
        </w:rPr>
        <w:t>t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om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z w:val="24"/>
          <w:szCs w:val="24"/>
        </w:rPr>
        <w:t>r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color w:val="545454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d</w:t>
      </w:r>
      <w:r>
        <w:rPr>
          <w:rFonts w:ascii="Cambria" w:eastAsia="Cambria" w:hAnsi="Cambria" w:cs="Cambria"/>
          <w:color w:val="545454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z w:val="24"/>
          <w:szCs w:val="24"/>
        </w:rPr>
        <w:t>i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ss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>u</w:t>
      </w:r>
      <w:r>
        <w:rPr>
          <w:rFonts w:ascii="Cambria" w:eastAsia="Cambria" w:hAnsi="Cambria" w:cs="Cambria"/>
          <w:color w:val="545454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color w:val="545454"/>
          <w:sz w:val="24"/>
          <w:szCs w:val="24"/>
        </w:rPr>
        <w:t>s</w:t>
      </w:r>
    </w:p>
    <w:p w:rsidR="00F80A33" w:rsidRDefault="000C1030">
      <w:pPr>
        <w:spacing w:line="200" w:lineRule="exact"/>
      </w:pPr>
      <w:r>
        <w:lastRenderedPageBreak/>
        <w:pict>
          <v:shape id="_x0000_s1495" type="#_x0000_t202" style="position:absolute;margin-left:71.6pt;margin-top:71.95pt;width:166.2pt;height:629.05pt;z-index:-1196;mso-position-horizontal-relative:page;mso-position-vertical-relative:page" filled="f" stroked="f">
            <v:textbox style="mso-next-textbox:#_x0000_s1495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3179"/>
                    <w:gridCol w:w="120"/>
                  </w:tblGrid>
                  <w:tr w:rsidR="00F80A33">
                    <w:trPr>
                      <w:trHeight w:hRule="exact" w:val="886"/>
                    </w:trPr>
                    <w:tc>
                      <w:tcPr>
                        <w:tcW w:w="3179" w:type="dxa"/>
                        <w:tcBorders>
                          <w:top w:val="nil"/>
                          <w:left w:val="nil"/>
                          <w:bottom w:val="single" w:sz="35" w:space="0" w:color="DDDDDD"/>
                          <w:right w:val="nil"/>
                        </w:tcBorders>
                      </w:tcPr>
                      <w:p w:rsidR="00F80A33" w:rsidRDefault="00F80A33"/>
                    </w:tc>
                    <w:tc>
                      <w:tcPr>
                        <w:tcW w:w="120" w:type="dxa"/>
                        <w:tcBorders>
                          <w:top w:val="single" w:sz="7" w:space="0" w:color="DDDDDD"/>
                          <w:left w:val="nil"/>
                          <w:bottom w:val="nil"/>
                          <w:right w:val="nil"/>
                        </w:tcBorders>
                        <w:shd w:val="clear" w:color="auto" w:fill="DDDDDD"/>
                      </w:tcPr>
                      <w:p w:rsidR="00F80A33" w:rsidRDefault="00F80A33"/>
                    </w:tc>
                  </w:tr>
                  <w:tr w:rsidR="00F80A33">
                    <w:trPr>
                      <w:trHeight w:hRule="exact" w:val="3854"/>
                    </w:trPr>
                    <w:tc>
                      <w:tcPr>
                        <w:tcW w:w="3179" w:type="dxa"/>
                        <w:vMerge w:val="restart"/>
                        <w:tcBorders>
                          <w:top w:val="single" w:sz="35" w:space="0" w:color="DDDDDD"/>
                          <w:left w:val="nil"/>
                          <w:right w:val="nil"/>
                        </w:tcBorders>
                      </w:tcPr>
                      <w:p w:rsidR="00F80A33" w:rsidRDefault="00F80A33">
                        <w:pPr>
                          <w:spacing w:line="200" w:lineRule="exact"/>
                        </w:pPr>
                      </w:p>
                      <w:p w:rsidR="00F80A33" w:rsidRDefault="00F80A33">
                        <w:pPr>
                          <w:spacing w:line="200" w:lineRule="exact"/>
                        </w:pPr>
                      </w:p>
                      <w:p w:rsidR="00F80A33" w:rsidRDefault="00F80A33">
                        <w:pPr>
                          <w:spacing w:line="200" w:lineRule="exact"/>
                        </w:pPr>
                      </w:p>
                      <w:p w:rsidR="00F80A33" w:rsidRDefault="00F80A33">
                        <w:pPr>
                          <w:spacing w:line="200" w:lineRule="exact"/>
                        </w:pPr>
                      </w:p>
                      <w:p w:rsidR="00F80A33" w:rsidRDefault="00F80A33">
                        <w:pPr>
                          <w:spacing w:line="200" w:lineRule="exact"/>
                        </w:pPr>
                      </w:p>
                      <w:p w:rsidR="00F80A33" w:rsidRDefault="00F80A33">
                        <w:pPr>
                          <w:spacing w:line="200" w:lineRule="exact"/>
                        </w:pPr>
                      </w:p>
                      <w:p w:rsidR="00F80A33" w:rsidRDefault="00F80A33">
                        <w:pPr>
                          <w:spacing w:line="200" w:lineRule="exact"/>
                        </w:pPr>
                      </w:p>
                      <w:p w:rsidR="00F80A33" w:rsidRDefault="00F80A33">
                        <w:pPr>
                          <w:spacing w:line="200" w:lineRule="exact"/>
                        </w:pPr>
                      </w:p>
                      <w:p w:rsidR="00F80A33" w:rsidRDefault="00F80A33">
                        <w:pPr>
                          <w:spacing w:line="200" w:lineRule="exact"/>
                        </w:pPr>
                      </w:p>
                      <w:p w:rsidR="00F80A33" w:rsidRDefault="00F80A33">
                        <w:pPr>
                          <w:spacing w:line="200" w:lineRule="exact"/>
                        </w:pPr>
                      </w:p>
                      <w:p w:rsidR="00F80A33" w:rsidRDefault="00F80A33">
                        <w:pPr>
                          <w:spacing w:line="200" w:lineRule="exact"/>
                        </w:pPr>
                      </w:p>
                      <w:p w:rsidR="00F80A33" w:rsidRDefault="00F80A33">
                        <w:pPr>
                          <w:spacing w:line="200" w:lineRule="exact"/>
                        </w:pPr>
                      </w:p>
                      <w:p w:rsidR="00F80A33" w:rsidRDefault="00F80A33">
                        <w:pPr>
                          <w:spacing w:line="200" w:lineRule="exact"/>
                        </w:pPr>
                      </w:p>
                      <w:p w:rsidR="00F80A33" w:rsidRDefault="00F80A33">
                        <w:pPr>
                          <w:spacing w:line="200" w:lineRule="exact"/>
                        </w:pPr>
                      </w:p>
                      <w:p w:rsidR="00F80A33" w:rsidRDefault="00F80A33">
                        <w:pPr>
                          <w:spacing w:line="200" w:lineRule="exact"/>
                        </w:pPr>
                      </w:p>
                      <w:p w:rsidR="00F80A33" w:rsidRDefault="00F80A33">
                        <w:pPr>
                          <w:spacing w:line="200" w:lineRule="exact"/>
                        </w:pPr>
                      </w:p>
                      <w:p w:rsidR="00F80A33" w:rsidRDefault="00F80A33">
                        <w:pPr>
                          <w:spacing w:line="200" w:lineRule="exact"/>
                        </w:pPr>
                      </w:p>
                      <w:p w:rsidR="00F80A33" w:rsidRDefault="00F80A33">
                        <w:pPr>
                          <w:spacing w:line="200" w:lineRule="exact"/>
                        </w:pPr>
                      </w:p>
                      <w:p w:rsidR="00F80A33" w:rsidRDefault="00F80A33">
                        <w:pPr>
                          <w:spacing w:before="17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:rsidR="00F80A33" w:rsidRDefault="00385B5C">
                        <w:pPr>
                          <w:spacing w:line="279" w:lineRule="auto"/>
                          <w:ind w:right="1439"/>
                          <w:rPr>
                            <w:rFonts w:ascii="Cambria" w:eastAsia="Cambria" w:hAnsi="Cambria" w:cs="Cambria"/>
                            <w:sz w:val="25"/>
                            <w:szCs w:val="25"/>
                          </w:rPr>
                        </w:pPr>
                        <w:r>
                          <w:rPr>
                            <w:rFonts w:ascii="Cambria" w:eastAsia="Cambria" w:hAnsi="Cambria" w:cs="Cambria"/>
                            <w:b/>
                            <w:sz w:val="25"/>
                            <w:szCs w:val="25"/>
                          </w:rPr>
                          <w:t>A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2"/>
                            <w:sz w:val="25"/>
                            <w:szCs w:val="25"/>
                          </w:rPr>
                          <w:t>DD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-1"/>
                            <w:sz w:val="25"/>
                            <w:szCs w:val="25"/>
                          </w:rPr>
                          <w:t>ITI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z w:val="25"/>
                            <w:szCs w:val="25"/>
                          </w:rPr>
                          <w:t>O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-2"/>
                            <w:sz w:val="25"/>
                            <w:szCs w:val="25"/>
                          </w:rPr>
                          <w:t>N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z w:val="25"/>
                            <w:szCs w:val="25"/>
                          </w:rPr>
                          <w:t xml:space="preserve">AL 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-1"/>
                            <w:sz w:val="25"/>
                            <w:szCs w:val="25"/>
                          </w:rPr>
                          <w:t>I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-2"/>
                            <w:sz w:val="25"/>
                            <w:szCs w:val="25"/>
                          </w:rPr>
                          <w:t>N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1"/>
                            <w:sz w:val="25"/>
                            <w:szCs w:val="25"/>
                          </w:rPr>
                          <w:t>F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z w:val="25"/>
                            <w:szCs w:val="25"/>
                          </w:rPr>
                          <w:t>O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-3"/>
                            <w:sz w:val="25"/>
                            <w:szCs w:val="25"/>
                          </w:rPr>
                          <w:t>R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z w:val="25"/>
                            <w:szCs w:val="25"/>
                          </w:rPr>
                          <w:t>MAT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3"/>
                            <w:sz w:val="25"/>
                            <w:szCs w:val="25"/>
                          </w:rPr>
                          <w:t>I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z w:val="25"/>
                            <w:szCs w:val="25"/>
                          </w:rPr>
                          <w:t>ON</w:t>
                        </w:r>
                      </w:p>
                    </w:tc>
                    <w:tc>
                      <w:tcPr>
                        <w:tcW w:w="120" w:type="dxa"/>
                        <w:tcBorders>
                          <w:top w:val="nil"/>
                          <w:left w:val="nil"/>
                          <w:bottom w:val="single" w:sz="7" w:space="0" w:color="DDDDDD"/>
                          <w:right w:val="nil"/>
                        </w:tcBorders>
                        <w:shd w:val="clear" w:color="auto" w:fill="DDDDDD"/>
                      </w:tcPr>
                      <w:p w:rsidR="00F80A33" w:rsidRDefault="00F80A33"/>
                    </w:tc>
                  </w:tr>
                  <w:tr w:rsidR="00F80A33">
                    <w:trPr>
                      <w:trHeight w:hRule="exact" w:val="766"/>
                    </w:trPr>
                    <w:tc>
                      <w:tcPr>
                        <w:tcW w:w="3179" w:type="dxa"/>
                        <w:vMerge/>
                        <w:tcBorders>
                          <w:left w:val="nil"/>
                          <w:bottom w:val="single" w:sz="35" w:space="0" w:color="DDDDDD"/>
                          <w:right w:val="nil"/>
                        </w:tcBorders>
                      </w:tcPr>
                      <w:p w:rsidR="00F80A33" w:rsidRDefault="00F80A33"/>
                    </w:tc>
                    <w:tc>
                      <w:tcPr>
                        <w:tcW w:w="120" w:type="dxa"/>
                        <w:tcBorders>
                          <w:top w:val="single" w:sz="7" w:space="0" w:color="DDDDDD"/>
                          <w:left w:val="nil"/>
                          <w:bottom w:val="nil"/>
                          <w:right w:val="nil"/>
                        </w:tcBorders>
                        <w:shd w:val="clear" w:color="auto" w:fill="DDDDDD"/>
                      </w:tcPr>
                      <w:p w:rsidR="00F80A33" w:rsidRDefault="00F80A33"/>
                    </w:tc>
                  </w:tr>
                  <w:tr w:rsidR="00F80A33">
                    <w:trPr>
                      <w:trHeight w:hRule="exact" w:val="4108"/>
                    </w:trPr>
                    <w:tc>
                      <w:tcPr>
                        <w:tcW w:w="3179" w:type="dxa"/>
                        <w:vMerge w:val="restart"/>
                        <w:tcBorders>
                          <w:top w:val="single" w:sz="35" w:space="0" w:color="DDDDDD"/>
                          <w:left w:val="nil"/>
                          <w:right w:val="nil"/>
                        </w:tcBorders>
                      </w:tcPr>
                      <w:p w:rsidR="00F80A33" w:rsidRDefault="00F80A33"/>
                    </w:tc>
                    <w:tc>
                      <w:tcPr>
                        <w:tcW w:w="120" w:type="dxa"/>
                        <w:tcBorders>
                          <w:top w:val="nil"/>
                          <w:left w:val="nil"/>
                          <w:bottom w:val="single" w:sz="7" w:space="0" w:color="DDDDDD"/>
                          <w:right w:val="nil"/>
                        </w:tcBorders>
                        <w:shd w:val="clear" w:color="auto" w:fill="DDDDDD"/>
                      </w:tcPr>
                      <w:p w:rsidR="00F80A33" w:rsidRDefault="00F80A33"/>
                    </w:tc>
                  </w:tr>
                  <w:tr w:rsidR="00F80A33">
                    <w:trPr>
                      <w:trHeight w:hRule="exact" w:val="430"/>
                    </w:trPr>
                    <w:tc>
                      <w:tcPr>
                        <w:tcW w:w="3179" w:type="dxa"/>
                        <w:vMerge/>
                        <w:tcBorders>
                          <w:left w:val="nil"/>
                          <w:bottom w:val="single" w:sz="35" w:space="0" w:color="DDDDDD"/>
                          <w:right w:val="nil"/>
                        </w:tcBorders>
                      </w:tcPr>
                      <w:p w:rsidR="00F80A33" w:rsidRDefault="00F80A33"/>
                    </w:tc>
                    <w:tc>
                      <w:tcPr>
                        <w:tcW w:w="120" w:type="dxa"/>
                        <w:tcBorders>
                          <w:top w:val="single" w:sz="7" w:space="0" w:color="DDDDDD"/>
                          <w:left w:val="nil"/>
                          <w:bottom w:val="nil"/>
                          <w:right w:val="nil"/>
                        </w:tcBorders>
                        <w:shd w:val="clear" w:color="auto" w:fill="DDDDDD"/>
                      </w:tcPr>
                      <w:p w:rsidR="00F80A33" w:rsidRDefault="00F80A33"/>
                    </w:tc>
                  </w:tr>
                  <w:tr w:rsidR="00F80A33">
                    <w:trPr>
                      <w:trHeight w:hRule="exact" w:val="178"/>
                    </w:trPr>
                    <w:tc>
                      <w:tcPr>
                        <w:tcW w:w="3179" w:type="dxa"/>
                        <w:tcBorders>
                          <w:top w:val="single" w:sz="35" w:space="0" w:color="DDDDDD"/>
                          <w:left w:val="nil"/>
                          <w:bottom w:val="nil"/>
                          <w:right w:val="nil"/>
                        </w:tcBorders>
                      </w:tcPr>
                      <w:p w:rsidR="00F80A33" w:rsidRDefault="00F80A33"/>
                    </w:tc>
                    <w:tc>
                      <w:tcPr>
                        <w:tcW w:w="1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DDDDD"/>
                      </w:tcPr>
                      <w:p w:rsidR="00F80A33" w:rsidRDefault="00F80A33"/>
                    </w:tc>
                  </w:tr>
                </w:tbl>
                <w:p w:rsidR="00F80A33" w:rsidRDefault="00F80A33"/>
              </w:txbxContent>
            </v:textbox>
            <w10:wrap anchorx="page" anchory="page"/>
          </v:shape>
        </w:pict>
      </w:r>
    </w:p>
    <w:p w:rsidR="00F80A33" w:rsidRDefault="00F80A33">
      <w:pPr>
        <w:spacing w:before="1" w:line="240" w:lineRule="exact"/>
        <w:rPr>
          <w:sz w:val="24"/>
          <w:szCs w:val="24"/>
        </w:rPr>
      </w:pPr>
    </w:p>
    <w:p w:rsidR="00F80A33" w:rsidRDefault="00385B5C">
      <w:pPr>
        <w:spacing w:before="27" w:line="400" w:lineRule="exact"/>
        <w:ind w:left="10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position w:val="-5"/>
          <w:sz w:val="25"/>
          <w:szCs w:val="25"/>
        </w:rPr>
        <w:t>E</w:t>
      </w:r>
      <w:r>
        <w:rPr>
          <w:rFonts w:ascii="Cambria" w:eastAsia="Cambria" w:hAnsi="Cambria" w:cs="Cambria"/>
          <w:b/>
          <w:spacing w:val="1"/>
          <w:position w:val="-5"/>
          <w:sz w:val="25"/>
          <w:szCs w:val="25"/>
        </w:rPr>
        <w:t>D</w:t>
      </w:r>
      <w:r>
        <w:rPr>
          <w:rFonts w:ascii="Cambria" w:eastAsia="Cambria" w:hAnsi="Cambria" w:cs="Cambria"/>
          <w:b/>
          <w:position w:val="-5"/>
          <w:sz w:val="25"/>
          <w:szCs w:val="25"/>
        </w:rPr>
        <w:t>UCAT</w:t>
      </w:r>
      <w:r>
        <w:rPr>
          <w:rFonts w:ascii="Cambria" w:eastAsia="Cambria" w:hAnsi="Cambria" w:cs="Cambria"/>
          <w:b/>
          <w:spacing w:val="-1"/>
          <w:position w:val="-5"/>
          <w:sz w:val="25"/>
          <w:szCs w:val="25"/>
        </w:rPr>
        <w:t>I</w:t>
      </w:r>
      <w:r>
        <w:rPr>
          <w:rFonts w:ascii="Cambria" w:eastAsia="Cambria" w:hAnsi="Cambria" w:cs="Cambria"/>
          <w:b/>
          <w:position w:val="-5"/>
          <w:sz w:val="25"/>
          <w:szCs w:val="25"/>
        </w:rPr>
        <w:t xml:space="preserve">ON                                     </w:t>
      </w:r>
      <w:r>
        <w:rPr>
          <w:rFonts w:ascii="Cambria" w:eastAsia="Cambria" w:hAnsi="Cambria" w:cs="Cambria"/>
          <w:b/>
          <w:spacing w:val="-1"/>
          <w:position w:val="7"/>
          <w:sz w:val="28"/>
          <w:szCs w:val="28"/>
        </w:rPr>
        <w:t>D</w:t>
      </w:r>
      <w:r>
        <w:rPr>
          <w:rFonts w:ascii="Cambria" w:eastAsia="Cambria" w:hAnsi="Cambria" w:cs="Cambria"/>
          <w:b/>
          <w:position w:val="7"/>
          <w:sz w:val="28"/>
          <w:szCs w:val="28"/>
        </w:rPr>
        <w:t>i</w:t>
      </w:r>
      <w:r>
        <w:rPr>
          <w:rFonts w:ascii="Cambria" w:eastAsia="Cambria" w:hAnsi="Cambria" w:cs="Cambria"/>
          <w:b/>
          <w:spacing w:val="1"/>
          <w:position w:val="7"/>
          <w:sz w:val="28"/>
          <w:szCs w:val="28"/>
        </w:rPr>
        <w:t>p</w:t>
      </w:r>
      <w:r>
        <w:rPr>
          <w:rFonts w:ascii="Cambria" w:eastAsia="Cambria" w:hAnsi="Cambria" w:cs="Cambria"/>
          <w:b/>
          <w:spacing w:val="2"/>
          <w:position w:val="7"/>
          <w:sz w:val="28"/>
          <w:szCs w:val="28"/>
        </w:rPr>
        <w:t>l</w:t>
      </w:r>
      <w:r>
        <w:rPr>
          <w:rFonts w:ascii="Cambria" w:eastAsia="Cambria" w:hAnsi="Cambria" w:cs="Cambria"/>
          <w:b/>
          <w:position w:val="7"/>
          <w:sz w:val="28"/>
          <w:szCs w:val="28"/>
        </w:rPr>
        <w:t>o</w:t>
      </w:r>
      <w:r>
        <w:rPr>
          <w:rFonts w:ascii="Cambria" w:eastAsia="Cambria" w:hAnsi="Cambria" w:cs="Cambria"/>
          <w:b/>
          <w:spacing w:val="2"/>
          <w:position w:val="7"/>
          <w:sz w:val="28"/>
          <w:szCs w:val="28"/>
        </w:rPr>
        <w:t>m</w:t>
      </w:r>
      <w:r>
        <w:rPr>
          <w:rFonts w:ascii="Cambria" w:eastAsia="Cambria" w:hAnsi="Cambria" w:cs="Cambria"/>
          <w:b/>
          <w:position w:val="7"/>
          <w:sz w:val="28"/>
          <w:szCs w:val="28"/>
        </w:rPr>
        <w:t>a</w:t>
      </w:r>
      <w:r>
        <w:rPr>
          <w:rFonts w:ascii="Cambria" w:eastAsia="Cambria" w:hAnsi="Cambria" w:cs="Cambria"/>
          <w:b/>
          <w:spacing w:val="22"/>
          <w:position w:val="7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position w:val="7"/>
          <w:sz w:val="28"/>
          <w:szCs w:val="28"/>
        </w:rPr>
        <w:t>in</w:t>
      </w:r>
      <w:r>
        <w:rPr>
          <w:rFonts w:ascii="Cambria" w:eastAsia="Cambria" w:hAnsi="Cambria" w:cs="Cambria"/>
          <w:b/>
          <w:spacing w:val="10"/>
          <w:position w:val="7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spacing w:val="1"/>
          <w:position w:val="7"/>
          <w:sz w:val="28"/>
          <w:szCs w:val="28"/>
        </w:rPr>
        <w:t>E</w:t>
      </w:r>
      <w:r>
        <w:rPr>
          <w:rFonts w:ascii="Cambria" w:eastAsia="Cambria" w:hAnsi="Cambria" w:cs="Cambria"/>
          <w:b/>
          <w:spacing w:val="-2"/>
          <w:position w:val="7"/>
          <w:sz w:val="28"/>
          <w:szCs w:val="28"/>
        </w:rPr>
        <w:t>l</w:t>
      </w:r>
      <w:r>
        <w:rPr>
          <w:rFonts w:ascii="Cambria" w:eastAsia="Cambria" w:hAnsi="Cambria" w:cs="Cambria"/>
          <w:b/>
          <w:spacing w:val="5"/>
          <w:position w:val="7"/>
          <w:sz w:val="28"/>
          <w:szCs w:val="28"/>
        </w:rPr>
        <w:t>e</w:t>
      </w:r>
      <w:r>
        <w:rPr>
          <w:rFonts w:ascii="Cambria" w:eastAsia="Cambria" w:hAnsi="Cambria" w:cs="Cambria"/>
          <w:b/>
          <w:position w:val="7"/>
          <w:sz w:val="28"/>
          <w:szCs w:val="28"/>
        </w:rPr>
        <w:t>ct</w:t>
      </w:r>
      <w:r>
        <w:rPr>
          <w:rFonts w:ascii="Cambria" w:eastAsia="Cambria" w:hAnsi="Cambria" w:cs="Cambria"/>
          <w:b/>
          <w:spacing w:val="1"/>
          <w:position w:val="7"/>
          <w:sz w:val="28"/>
          <w:szCs w:val="28"/>
        </w:rPr>
        <w:t>r</w:t>
      </w:r>
      <w:r>
        <w:rPr>
          <w:rFonts w:ascii="Cambria" w:eastAsia="Cambria" w:hAnsi="Cambria" w:cs="Cambria"/>
          <w:b/>
          <w:position w:val="7"/>
          <w:sz w:val="28"/>
          <w:szCs w:val="28"/>
        </w:rPr>
        <w:t>ic</w:t>
      </w:r>
      <w:r>
        <w:rPr>
          <w:rFonts w:ascii="Cambria" w:eastAsia="Cambria" w:hAnsi="Cambria" w:cs="Cambria"/>
          <w:b/>
          <w:spacing w:val="4"/>
          <w:position w:val="7"/>
          <w:sz w:val="28"/>
          <w:szCs w:val="28"/>
        </w:rPr>
        <w:t>a</w:t>
      </w:r>
      <w:r>
        <w:rPr>
          <w:rFonts w:ascii="Cambria" w:eastAsia="Cambria" w:hAnsi="Cambria" w:cs="Cambria"/>
          <w:b/>
          <w:position w:val="7"/>
          <w:sz w:val="28"/>
          <w:szCs w:val="28"/>
        </w:rPr>
        <w:t>l</w:t>
      </w:r>
      <w:r>
        <w:rPr>
          <w:rFonts w:ascii="Cambria" w:eastAsia="Cambria" w:hAnsi="Cambria" w:cs="Cambria"/>
          <w:b/>
          <w:spacing w:val="25"/>
          <w:position w:val="7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spacing w:val="4"/>
          <w:position w:val="7"/>
          <w:sz w:val="28"/>
          <w:szCs w:val="28"/>
        </w:rPr>
        <w:t>a</w:t>
      </w:r>
      <w:r>
        <w:rPr>
          <w:rFonts w:ascii="Cambria" w:eastAsia="Cambria" w:hAnsi="Cambria" w:cs="Cambria"/>
          <w:b/>
          <w:spacing w:val="-1"/>
          <w:position w:val="7"/>
          <w:sz w:val="28"/>
          <w:szCs w:val="28"/>
        </w:rPr>
        <w:t>n</w:t>
      </w:r>
      <w:r>
        <w:rPr>
          <w:rFonts w:ascii="Cambria" w:eastAsia="Cambria" w:hAnsi="Cambria" w:cs="Cambria"/>
          <w:b/>
          <w:position w:val="7"/>
          <w:sz w:val="28"/>
          <w:szCs w:val="28"/>
        </w:rPr>
        <w:t>d</w:t>
      </w:r>
      <w:r>
        <w:rPr>
          <w:rFonts w:ascii="Cambria" w:eastAsia="Cambria" w:hAnsi="Cambria" w:cs="Cambria"/>
          <w:b/>
          <w:spacing w:val="12"/>
          <w:position w:val="7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spacing w:val="6"/>
          <w:position w:val="7"/>
          <w:sz w:val="28"/>
          <w:szCs w:val="28"/>
        </w:rPr>
        <w:t>E</w:t>
      </w:r>
      <w:r>
        <w:rPr>
          <w:rFonts w:ascii="Cambria" w:eastAsia="Cambria" w:hAnsi="Cambria" w:cs="Cambria"/>
          <w:b/>
          <w:spacing w:val="-2"/>
          <w:position w:val="7"/>
          <w:sz w:val="28"/>
          <w:szCs w:val="28"/>
        </w:rPr>
        <w:t>l</w:t>
      </w:r>
      <w:r>
        <w:rPr>
          <w:rFonts w:ascii="Cambria" w:eastAsia="Cambria" w:hAnsi="Cambria" w:cs="Cambria"/>
          <w:b/>
          <w:position w:val="7"/>
          <w:sz w:val="28"/>
          <w:szCs w:val="28"/>
        </w:rPr>
        <w:t>ect</w:t>
      </w:r>
      <w:r>
        <w:rPr>
          <w:rFonts w:ascii="Cambria" w:eastAsia="Cambria" w:hAnsi="Cambria" w:cs="Cambria"/>
          <w:b/>
          <w:spacing w:val="7"/>
          <w:position w:val="7"/>
          <w:sz w:val="28"/>
          <w:szCs w:val="28"/>
        </w:rPr>
        <w:t>r</w:t>
      </w:r>
      <w:r>
        <w:rPr>
          <w:rFonts w:ascii="Cambria" w:eastAsia="Cambria" w:hAnsi="Cambria" w:cs="Cambria"/>
          <w:b/>
          <w:position w:val="7"/>
          <w:sz w:val="28"/>
          <w:szCs w:val="28"/>
        </w:rPr>
        <w:t>o</w:t>
      </w:r>
      <w:r>
        <w:rPr>
          <w:rFonts w:ascii="Cambria" w:eastAsia="Cambria" w:hAnsi="Cambria" w:cs="Cambria"/>
          <w:b/>
          <w:spacing w:val="-2"/>
          <w:position w:val="7"/>
          <w:sz w:val="28"/>
          <w:szCs w:val="28"/>
        </w:rPr>
        <w:t>n</w:t>
      </w:r>
      <w:r>
        <w:rPr>
          <w:rFonts w:ascii="Cambria" w:eastAsia="Cambria" w:hAnsi="Cambria" w:cs="Cambria"/>
          <w:b/>
          <w:position w:val="7"/>
          <w:sz w:val="28"/>
          <w:szCs w:val="28"/>
        </w:rPr>
        <w:t>ic</w:t>
      </w:r>
      <w:r w:rsidR="009F79BD">
        <w:rPr>
          <w:rFonts w:ascii="Cambria" w:eastAsia="Cambria" w:hAnsi="Cambria" w:cs="Cambria"/>
          <w:b/>
          <w:position w:val="7"/>
          <w:sz w:val="28"/>
          <w:szCs w:val="28"/>
        </w:rPr>
        <w:t>s</w:t>
      </w:r>
      <w:r>
        <w:rPr>
          <w:rFonts w:ascii="Cambria" w:eastAsia="Cambria" w:hAnsi="Cambria" w:cs="Cambria"/>
          <w:b/>
          <w:spacing w:val="38"/>
          <w:position w:val="7"/>
          <w:sz w:val="28"/>
          <w:szCs w:val="28"/>
        </w:rPr>
        <w:t xml:space="preserve"> </w:t>
      </w:r>
      <w:proofErr w:type="spellStart"/>
      <w:r>
        <w:rPr>
          <w:rFonts w:ascii="Cambria" w:eastAsia="Cambria" w:hAnsi="Cambria" w:cs="Cambria"/>
          <w:b/>
          <w:spacing w:val="1"/>
          <w:w w:val="102"/>
          <w:position w:val="7"/>
          <w:sz w:val="28"/>
          <w:szCs w:val="28"/>
        </w:rPr>
        <w:t>E</w:t>
      </w:r>
      <w:r>
        <w:rPr>
          <w:rFonts w:ascii="Cambria" w:eastAsia="Cambria" w:hAnsi="Cambria" w:cs="Cambria"/>
          <w:b/>
          <w:spacing w:val="-1"/>
          <w:w w:val="102"/>
          <w:position w:val="7"/>
          <w:sz w:val="28"/>
          <w:szCs w:val="28"/>
        </w:rPr>
        <w:t>ng</w:t>
      </w:r>
      <w:r>
        <w:rPr>
          <w:rFonts w:ascii="Cambria" w:eastAsia="Cambria" w:hAnsi="Cambria" w:cs="Cambria"/>
          <w:b/>
          <w:w w:val="102"/>
          <w:position w:val="7"/>
          <w:sz w:val="28"/>
          <w:szCs w:val="28"/>
        </w:rPr>
        <w:t>g</w:t>
      </w:r>
      <w:proofErr w:type="spellEnd"/>
    </w:p>
    <w:p w:rsidR="00F80A33" w:rsidRDefault="00385B5C">
      <w:pPr>
        <w:spacing w:line="240" w:lineRule="exact"/>
        <w:ind w:left="3534"/>
        <w:rPr>
          <w:rFonts w:ascii="Cambria" w:eastAsia="Cambria" w:hAnsi="Cambria" w:cs="Cambria"/>
          <w:sz w:val="26"/>
          <w:szCs w:val="26"/>
        </w:rPr>
      </w:pPr>
      <w:proofErr w:type="spellStart"/>
      <w:r>
        <w:rPr>
          <w:rFonts w:ascii="Cambria" w:eastAsia="Cambria" w:hAnsi="Cambria" w:cs="Cambria"/>
          <w:spacing w:val="1"/>
          <w:w w:val="99"/>
          <w:position w:val="1"/>
          <w:sz w:val="26"/>
          <w:szCs w:val="26"/>
        </w:rPr>
        <w:t>S</w:t>
      </w:r>
      <w:r>
        <w:rPr>
          <w:rFonts w:ascii="Cambria" w:eastAsia="Cambria" w:hAnsi="Cambria" w:cs="Cambria"/>
          <w:spacing w:val="-2"/>
          <w:w w:val="99"/>
          <w:position w:val="1"/>
          <w:sz w:val="26"/>
          <w:szCs w:val="26"/>
        </w:rPr>
        <w:t>r</w:t>
      </w:r>
      <w:r>
        <w:rPr>
          <w:rFonts w:ascii="Cambria" w:eastAsia="Cambria" w:hAnsi="Cambria" w:cs="Cambria"/>
          <w:w w:val="99"/>
          <w:position w:val="1"/>
          <w:sz w:val="26"/>
          <w:szCs w:val="26"/>
        </w:rPr>
        <w:t>ini</w:t>
      </w:r>
      <w:r>
        <w:rPr>
          <w:rFonts w:ascii="Cambria" w:eastAsia="Cambria" w:hAnsi="Cambria" w:cs="Cambria"/>
          <w:spacing w:val="-2"/>
          <w:w w:val="99"/>
          <w:position w:val="1"/>
          <w:sz w:val="26"/>
          <w:szCs w:val="26"/>
        </w:rPr>
        <w:t>v</w:t>
      </w:r>
      <w:r>
        <w:rPr>
          <w:rFonts w:ascii="Cambria" w:eastAsia="Cambria" w:hAnsi="Cambria" w:cs="Cambria"/>
          <w:spacing w:val="3"/>
          <w:w w:val="99"/>
          <w:position w:val="1"/>
          <w:sz w:val="26"/>
          <w:szCs w:val="26"/>
        </w:rPr>
        <w:t>a</w:t>
      </w:r>
      <w:r>
        <w:rPr>
          <w:rFonts w:ascii="Cambria" w:eastAsia="Cambria" w:hAnsi="Cambria" w:cs="Cambria"/>
          <w:spacing w:val="-1"/>
          <w:w w:val="99"/>
          <w:position w:val="1"/>
          <w:sz w:val="26"/>
          <w:szCs w:val="26"/>
        </w:rPr>
        <w:t>s</w:t>
      </w:r>
      <w:r>
        <w:rPr>
          <w:rFonts w:ascii="Cambria" w:eastAsia="Cambria" w:hAnsi="Cambria" w:cs="Cambria"/>
          <w:spacing w:val="-2"/>
          <w:w w:val="99"/>
          <w:position w:val="1"/>
          <w:sz w:val="26"/>
          <w:szCs w:val="26"/>
        </w:rPr>
        <w:t>a</w:t>
      </w:r>
      <w:r>
        <w:rPr>
          <w:rFonts w:ascii="Cambria" w:eastAsia="Cambria" w:hAnsi="Cambria" w:cs="Cambria"/>
          <w:spacing w:val="1"/>
          <w:w w:val="99"/>
          <w:position w:val="1"/>
          <w:sz w:val="26"/>
          <w:szCs w:val="26"/>
        </w:rPr>
        <w:t>Su</w:t>
      </w:r>
      <w:r>
        <w:rPr>
          <w:rFonts w:ascii="Cambria" w:eastAsia="Cambria" w:hAnsi="Cambria" w:cs="Cambria"/>
          <w:spacing w:val="2"/>
          <w:w w:val="99"/>
          <w:position w:val="1"/>
          <w:sz w:val="26"/>
          <w:szCs w:val="26"/>
        </w:rPr>
        <w:t>bb</w:t>
      </w:r>
      <w:r>
        <w:rPr>
          <w:rFonts w:ascii="Cambria" w:eastAsia="Cambria" w:hAnsi="Cambria" w:cs="Cambria"/>
          <w:spacing w:val="1"/>
          <w:w w:val="99"/>
          <w:position w:val="1"/>
          <w:sz w:val="26"/>
          <w:szCs w:val="26"/>
        </w:rPr>
        <w:t>u</w:t>
      </w:r>
      <w:r>
        <w:rPr>
          <w:rFonts w:ascii="Cambria" w:eastAsia="Cambria" w:hAnsi="Cambria" w:cs="Cambria"/>
          <w:spacing w:val="-2"/>
          <w:w w:val="99"/>
          <w:position w:val="1"/>
          <w:sz w:val="26"/>
          <w:szCs w:val="26"/>
        </w:rPr>
        <w:t>ra</w:t>
      </w:r>
      <w:r>
        <w:rPr>
          <w:rFonts w:ascii="Cambria" w:eastAsia="Cambria" w:hAnsi="Cambria" w:cs="Cambria"/>
          <w:spacing w:val="4"/>
          <w:w w:val="99"/>
          <w:position w:val="1"/>
          <w:sz w:val="26"/>
          <w:szCs w:val="26"/>
        </w:rPr>
        <w:t>y</w:t>
      </w:r>
      <w:r>
        <w:rPr>
          <w:rFonts w:ascii="Cambria" w:eastAsia="Cambria" w:hAnsi="Cambria" w:cs="Cambria"/>
          <w:spacing w:val="-2"/>
          <w:w w:val="99"/>
          <w:position w:val="1"/>
          <w:sz w:val="26"/>
          <w:szCs w:val="26"/>
        </w:rPr>
        <w:t>a</w:t>
      </w:r>
      <w:r>
        <w:rPr>
          <w:rFonts w:ascii="Cambria" w:eastAsia="Cambria" w:hAnsi="Cambria" w:cs="Cambria"/>
          <w:w w:val="99"/>
          <w:position w:val="1"/>
          <w:sz w:val="26"/>
          <w:szCs w:val="26"/>
        </w:rPr>
        <w:t>G</w:t>
      </w:r>
      <w:r>
        <w:rPr>
          <w:rFonts w:ascii="Cambria" w:eastAsia="Cambria" w:hAnsi="Cambria" w:cs="Cambria"/>
          <w:spacing w:val="1"/>
          <w:w w:val="99"/>
          <w:position w:val="1"/>
          <w:sz w:val="26"/>
          <w:szCs w:val="26"/>
        </w:rPr>
        <w:t>o</w:t>
      </w:r>
      <w:r>
        <w:rPr>
          <w:rFonts w:ascii="Cambria" w:eastAsia="Cambria" w:hAnsi="Cambria" w:cs="Cambria"/>
          <w:spacing w:val="-1"/>
          <w:w w:val="99"/>
          <w:position w:val="1"/>
          <w:sz w:val="26"/>
          <w:szCs w:val="26"/>
        </w:rPr>
        <w:t>v</w:t>
      </w:r>
      <w:r>
        <w:rPr>
          <w:rFonts w:ascii="Cambria" w:eastAsia="Cambria" w:hAnsi="Cambria" w:cs="Cambria"/>
          <w:w w:val="99"/>
          <w:position w:val="1"/>
          <w:sz w:val="26"/>
          <w:szCs w:val="26"/>
        </w:rPr>
        <w:t>t</w:t>
      </w:r>
      <w:proofErr w:type="spellEnd"/>
      <w:r>
        <w:rPr>
          <w:rFonts w:ascii="Cambria" w:eastAsia="Cambria" w:hAnsi="Cambria" w:cs="Cambria"/>
          <w:spacing w:val="-1"/>
          <w:w w:val="99"/>
          <w:position w:val="1"/>
          <w:sz w:val="26"/>
          <w:szCs w:val="26"/>
        </w:rPr>
        <w:t xml:space="preserve"> </w:t>
      </w:r>
      <w:r>
        <w:rPr>
          <w:rFonts w:ascii="Cambria" w:eastAsia="Cambria" w:hAnsi="Cambria" w:cs="Cambria"/>
          <w:spacing w:val="2"/>
          <w:position w:val="1"/>
          <w:sz w:val="26"/>
          <w:szCs w:val="26"/>
        </w:rPr>
        <w:t>P</w:t>
      </w:r>
      <w:r>
        <w:rPr>
          <w:rFonts w:ascii="Cambria" w:eastAsia="Cambria" w:hAnsi="Cambria" w:cs="Cambria"/>
          <w:spacing w:val="1"/>
          <w:position w:val="1"/>
          <w:sz w:val="26"/>
          <w:szCs w:val="26"/>
        </w:rPr>
        <w:t>ol</w:t>
      </w:r>
      <w:r>
        <w:rPr>
          <w:rFonts w:ascii="Cambria" w:eastAsia="Cambria" w:hAnsi="Cambria" w:cs="Cambria"/>
          <w:spacing w:val="-1"/>
          <w:position w:val="1"/>
          <w:sz w:val="26"/>
          <w:szCs w:val="26"/>
        </w:rPr>
        <w:t>yt</w:t>
      </w:r>
      <w:r>
        <w:rPr>
          <w:rFonts w:ascii="Cambria" w:eastAsia="Cambria" w:hAnsi="Cambria" w:cs="Cambria"/>
          <w:spacing w:val="-2"/>
          <w:position w:val="1"/>
          <w:sz w:val="26"/>
          <w:szCs w:val="26"/>
        </w:rPr>
        <w:t>e</w:t>
      </w:r>
      <w:r>
        <w:rPr>
          <w:rFonts w:ascii="Cambria" w:eastAsia="Cambria" w:hAnsi="Cambria" w:cs="Cambria"/>
          <w:spacing w:val="1"/>
          <w:position w:val="1"/>
          <w:sz w:val="26"/>
          <w:szCs w:val="26"/>
        </w:rPr>
        <w:t>ch</w:t>
      </w:r>
      <w:r>
        <w:rPr>
          <w:rFonts w:ascii="Cambria" w:eastAsia="Cambria" w:hAnsi="Cambria" w:cs="Cambria"/>
          <w:position w:val="1"/>
          <w:sz w:val="26"/>
          <w:szCs w:val="26"/>
        </w:rPr>
        <w:t>nic</w:t>
      </w:r>
      <w:r>
        <w:rPr>
          <w:rFonts w:ascii="Cambria" w:eastAsia="Cambria" w:hAnsi="Cambria" w:cs="Cambria"/>
          <w:spacing w:val="-13"/>
          <w:position w:val="1"/>
          <w:sz w:val="26"/>
          <w:szCs w:val="26"/>
        </w:rPr>
        <w:t xml:space="preserve"> </w:t>
      </w:r>
      <w:proofErr w:type="gramStart"/>
      <w:r>
        <w:rPr>
          <w:rFonts w:ascii="Cambria" w:eastAsia="Cambria" w:hAnsi="Cambria" w:cs="Cambria"/>
          <w:spacing w:val="1"/>
          <w:position w:val="1"/>
          <w:sz w:val="26"/>
          <w:szCs w:val="26"/>
        </w:rPr>
        <w:t>coll</w:t>
      </w:r>
      <w:r>
        <w:rPr>
          <w:rFonts w:ascii="Cambria" w:eastAsia="Cambria" w:hAnsi="Cambria" w:cs="Cambria"/>
          <w:spacing w:val="-2"/>
          <w:position w:val="1"/>
          <w:sz w:val="26"/>
          <w:szCs w:val="26"/>
        </w:rPr>
        <w:t>e</w:t>
      </w:r>
      <w:r>
        <w:rPr>
          <w:rFonts w:ascii="Cambria" w:eastAsia="Cambria" w:hAnsi="Cambria" w:cs="Cambria"/>
          <w:spacing w:val="1"/>
          <w:position w:val="1"/>
          <w:sz w:val="26"/>
          <w:szCs w:val="26"/>
        </w:rPr>
        <w:t>g</w:t>
      </w:r>
      <w:r>
        <w:rPr>
          <w:rFonts w:ascii="Cambria" w:eastAsia="Cambria" w:hAnsi="Cambria" w:cs="Cambria"/>
          <w:spacing w:val="-2"/>
          <w:position w:val="1"/>
          <w:sz w:val="26"/>
          <w:szCs w:val="26"/>
        </w:rPr>
        <w:t>e</w:t>
      </w:r>
      <w:proofErr w:type="gramEnd"/>
      <w:r>
        <w:rPr>
          <w:rFonts w:ascii="Cambria" w:eastAsia="Cambria" w:hAnsi="Cambria" w:cs="Cambria"/>
          <w:position w:val="1"/>
          <w:sz w:val="26"/>
          <w:szCs w:val="26"/>
        </w:rPr>
        <w:t>,</w:t>
      </w:r>
    </w:p>
    <w:p w:rsidR="00F80A33" w:rsidRDefault="00385B5C">
      <w:pPr>
        <w:spacing w:before="31"/>
        <w:ind w:left="3495" w:right="4879"/>
        <w:jc w:val="center"/>
        <w:rPr>
          <w:rFonts w:ascii="Cambria" w:eastAsia="Cambria" w:hAnsi="Cambria" w:cs="Cambria"/>
          <w:sz w:val="26"/>
          <w:szCs w:val="26"/>
        </w:rPr>
      </w:pPr>
      <w:proofErr w:type="spellStart"/>
      <w:proofErr w:type="gramStart"/>
      <w:r>
        <w:rPr>
          <w:rFonts w:ascii="Cambria" w:eastAsia="Cambria" w:hAnsi="Cambria" w:cs="Cambria"/>
          <w:spacing w:val="1"/>
          <w:w w:val="99"/>
          <w:sz w:val="26"/>
          <w:szCs w:val="26"/>
        </w:rPr>
        <w:t>Pu</w:t>
      </w:r>
      <w:r>
        <w:rPr>
          <w:rFonts w:ascii="Cambria" w:eastAsia="Cambria" w:hAnsi="Cambria" w:cs="Cambria"/>
          <w:spacing w:val="-1"/>
          <w:w w:val="99"/>
          <w:sz w:val="26"/>
          <w:szCs w:val="26"/>
        </w:rPr>
        <w:t>tt</w:t>
      </w:r>
      <w:r>
        <w:rPr>
          <w:rFonts w:ascii="Cambria" w:eastAsia="Cambria" w:hAnsi="Cambria" w:cs="Cambria"/>
          <w:spacing w:val="1"/>
          <w:w w:val="99"/>
          <w:sz w:val="26"/>
          <w:szCs w:val="26"/>
        </w:rPr>
        <w:t>u</w:t>
      </w:r>
      <w:r>
        <w:rPr>
          <w:rFonts w:ascii="Cambria" w:eastAsia="Cambria" w:hAnsi="Cambria" w:cs="Cambria"/>
          <w:spacing w:val="-2"/>
          <w:w w:val="99"/>
          <w:sz w:val="26"/>
          <w:szCs w:val="26"/>
        </w:rPr>
        <w:t>r</w:t>
      </w:r>
      <w:proofErr w:type="spellEnd"/>
      <w:r>
        <w:rPr>
          <w:rFonts w:ascii="Cambria" w:eastAsia="Cambria" w:hAnsi="Cambria" w:cs="Cambria"/>
          <w:w w:val="99"/>
          <w:sz w:val="26"/>
          <w:szCs w:val="26"/>
        </w:rPr>
        <w:t>.</w:t>
      </w:r>
      <w:proofErr w:type="gramEnd"/>
    </w:p>
    <w:p w:rsidR="00F80A33" w:rsidRDefault="00385B5C">
      <w:pPr>
        <w:spacing w:before="55"/>
        <w:ind w:left="3496" w:right="4359"/>
        <w:jc w:val="center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201</w:t>
      </w:r>
      <w:r>
        <w:rPr>
          <w:rFonts w:ascii="Cambria" w:eastAsia="Cambria" w:hAnsi="Cambria" w:cs="Cambria"/>
          <w:color w:val="545454"/>
          <w:sz w:val="24"/>
          <w:szCs w:val="24"/>
        </w:rPr>
        <w:t>2</w:t>
      </w:r>
      <w:r>
        <w:rPr>
          <w:rFonts w:ascii="Cambria" w:eastAsia="Cambria" w:hAnsi="Cambria" w:cs="Cambria"/>
          <w:color w:val="545454"/>
          <w:spacing w:val="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z w:val="24"/>
          <w:szCs w:val="24"/>
        </w:rPr>
        <w:t>–</w:t>
      </w:r>
      <w:r>
        <w:rPr>
          <w:rFonts w:ascii="Cambria" w:eastAsia="Cambria" w:hAnsi="Cambria" w:cs="Cambria"/>
          <w:color w:val="545454"/>
          <w:spacing w:val="-5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545454"/>
          <w:spacing w:val="1"/>
          <w:sz w:val="24"/>
          <w:szCs w:val="24"/>
        </w:rPr>
        <w:t>20</w:t>
      </w:r>
      <w:r>
        <w:rPr>
          <w:rFonts w:ascii="Cambria" w:eastAsia="Cambria" w:hAnsi="Cambria" w:cs="Cambria"/>
          <w:color w:val="545454"/>
          <w:spacing w:val="-3"/>
          <w:sz w:val="24"/>
          <w:szCs w:val="24"/>
        </w:rPr>
        <w:t>1</w:t>
      </w:r>
      <w:r>
        <w:rPr>
          <w:rFonts w:ascii="Cambria" w:eastAsia="Cambria" w:hAnsi="Cambria" w:cs="Cambria"/>
          <w:color w:val="545454"/>
          <w:sz w:val="24"/>
          <w:szCs w:val="24"/>
        </w:rPr>
        <w:t>4</w:t>
      </w:r>
    </w:p>
    <w:p w:rsidR="00F80A33" w:rsidRDefault="00F80A33">
      <w:pPr>
        <w:spacing w:before="3" w:line="160" w:lineRule="exact"/>
        <w:rPr>
          <w:sz w:val="17"/>
          <w:szCs w:val="17"/>
        </w:rPr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0670C9" w:rsidRDefault="000670C9">
      <w:pPr>
        <w:spacing w:line="200" w:lineRule="exact"/>
      </w:pPr>
    </w:p>
    <w:p w:rsidR="000670C9" w:rsidRDefault="000670C9">
      <w:pPr>
        <w:spacing w:line="200" w:lineRule="exact"/>
      </w:pPr>
    </w:p>
    <w:p w:rsidR="000670C9" w:rsidRDefault="000670C9">
      <w:pPr>
        <w:spacing w:line="200" w:lineRule="exact"/>
      </w:pPr>
    </w:p>
    <w:p w:rsidR="00F80A33" w:rsidRDefault="00385B5C">
      <w:pPr>
        <w:ind w:left="3496" w:right="4405"/>
        <w:jc w:val="center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pacing w:val="1"/>
          <w:sz w:val="24"/>
          <w:szCs w:val="24"/>
        </w:rPr>
        <w:t>S</w:t>
      </w:r>
      <w:r>
        <w:rPr>
          <w:rFonts w:ascii="Cambria" w:eastAsia="Cambria" w:hAnsi="Cambria" w:cs="Cambria"/>
          <w:spacing w:val="2"/>
          <w:sz w:val="24"/>
          <w:szCs w:val="24"/>
        </w:rPr>
        <w:t>u</w:t>
      </w:r>
      <w:r>
        <w:rPr>
          <w:rFonts w:ascii="Cambria" w:eastAsia="Cambria" w:hAnsi="Cambria" w:cs="Cambria"/>
          <w:sz w:val="24"/>
          <w:szCs w:val="24"/>
        </w:rPr>
        <w:t>cc</w:t>
      </w:r>
      <w:r>
        <w:rPr>
          <w:rFonts w:ascii="Cambria" w:eastAsia="Cambria" w:hAnsi="Cambria" w:cs="Cambria"/>
          <w:spacing w:val="-2"/>
          <w:sz w:val="24"/>
          <w:szCs w:val="24"/>
        </w:rPr>
        <w:t>ess</w:t>
      </w:r>
      <w:r>
        <w:rPr>
          <w:rFonts w:ascii="Cambria" w:eastAsia="Cambria" w:hAnsi="Cambria" w:cs="Cambria"/>
          <w:sz w:val="24"/>
          <w:szCs w:val="24"/>
        </w:rPr>
        <w:t>f</w:t>
      </w:r>
      <w:r>
        <w:rPr>
          <w:rFonts w:ascii="Cambria" w:eastAsia="Cambria" w:hAnsi="Cambria" w:cs="Cambria"/>
          <w:spacing w:val="1"/>
          <w:sz w:val="24"/>
          <w:szCs w:val="24"/>
        </w:rPr>
        <w:t>u</w:t>
      </w:r>
      <w:r>
        <w:rPr>
          <w:rFonts w:ascii="Cambria" w:eastAsia="Cambria" w:hAnsi="Cambria" w:cs="Cambria"/>
          <w:spacing w:val="2"/>
          <w:sz w:val="24"/>
          <w:szCs w:val="24"/>
        </w:rPr>
        <w:t>ll</w:t>
      </w:r>
      <w:r>
        <w:rPr>
          <w:rFonts w:ascii="Cambria" w:eastAsia="Cambria" w:hAnsi="Cambria" w:cs="Cambria"/>
          <w:sz w:val="24"/>
          <w:szCs w:val="24"/>
        </w:rPr>
        <w:t>y</w:t>
      </w:r>
    </w:p>
    <w:p w:rsidR="00F80A33" w:rsidRDefault="00385B5C">
      <w:pPr>
        <w:spacing w:before="2"/>
        <w:ind w:left="3534"/>
        <w:rPr>
          <w:rFonts w:ascii="Cambria" w:eastAsia="Cambria" w:hAnsi="Cambria" w:cs="Cambria"/>
          <w:sz w:val="24"/>
          <w:szCs w:val="24"/>
        </w:rPr>
      </w:pPr>
      <w:proofErr w:type="gramStart"/>
      <w:r>
        <w:rPr>
          <w:rFonts w:ascii="Cambria" w:eastAsia="Cambria" w:hAnsi="Cambria" w:cs="Cambria"/>
          <w:sz w:val="24"/>
          <w:szCs w:val="24"/>
        </w:rPr>
        <w:t>c</w:t>
      </w:r>
      <w:r>
        <w:rPr>
          <w:rFonts w:ascii="Cambria" w:eastAsia="Cambria" w:hAnsi="Cambria" w:cs="Cambria"/>
          <w:spacing w:val="2"/>
          <w:sz w:val="24"/>
          <w:szCs w:val="24"/>
        </w:rPr>
        <w:t>om</w:t>
      </w:r>
      <w:r>
        <w:rPr>
          <w:rFonts w:ascii="Cambria" w:eastAsia="Cambria" w:hAnsi="Cambria" w:cs="Cambria"/>
          <w:spacing w:val="1"/>
          <w:sz w:val="24"/>
          <w:szCs w:val="24"/>
        </w:rPr>
        <w:t>p</w:t>
      </w:r>
      <w:r>
        <w:rPr>
          <w:rFonts w:ascii="Cambria" w:eastAsia="Cambria" w:hAnsi="Cambria" w:cs="Cambria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-1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d</w:t>
      </w:r>
      <w:proofErr w:type="gramEnd"/>
      <w:r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Di</w:t>
      </w:r>
      <w:r>
        <w:rPr>
          <w:rFonts w:ascii="Cambria" w:eastAsia="Cambria" w:hAnsi="Cambria" w:cs="Cambria"/>
          <w:spacing w:val="-4"/>
          <w:sz w:val="24"/>
          <w:szCs w:val="24"/>
        </w:rPr>
        <w:t>p</w:t>
      </w:r>
      <w:r>
        <w:rPr>
          <w:rFonts w:ascii="Cambria" w:eastAsia="Cambria" w:hAnsi="Cambria" w:cs="Cambria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spacing w:val="-3"/>
          <w:sz w:val="24"/>
          <w:szCs w:val="24"/>
        </w:rPr>
        <w:t>o</w:t>
      </w:r>
      <w:r>
        <w:rPr>
          <w:rFonts w:ascii="Cambria" w:eastAsia="Cambria" w:hAnsi="Cambria" w:cs="Cambria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sz w:val="24"/>
          <w:szCs w:val="24"/>
        </w:rPr>
        <w:t>a</w:t>
      </w:r>
      <w:r>
        <w:rPr>
          <w:rFonts w:ascii="Cambria" w:eastAsia="Cambria" w:hAnsi="Cambria" w:cs="Cambria"/>
          <w:spacing w:val="-2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in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="004C4E7E">
        <w:rPr>
          <w:rFonts w:ascii="Cambria" w:eastAsia="Cambria" w:hAnsi="Cambria" w:cs="Cambria"/>
          <w:spacing w:val="-1"/>
          <w:sz w:val="24"/>
          <w:szCs w:val="24"/>
        </w:rPr>
        <w:t>Electrical and Electronic</w:t>
      </w:r>
      <w:r w:rsidR="009F79BD">
        <w:rPr>
          <w:rFonts w:ascii="Cambria" w:eastAsia="Cambria" w:hAnsi="Cambria" w:cs="Cambria"/>
          <w:spacing w:val="-1"/>
          <w:sz w:val="24"/>
          <w:szCs w:val="24"/>
        </w:rPr>
        <w:t>s</w:t>
      </w:r>
      <w:r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1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n</w:t>
      </w:r>
      <w:r>
        <w:rPr>
          <w:rFonts w:ascii="Cambria" w:eastAsia="Cambria" w:hAnsi="Cambria" w:cs="Cambria"/>
          <w:spacing w:val="2"/>
          <w:sz w:val="24"/>
          <w:szCs w:val="24"/>
        </w:rPr>
        <w:t>g</w:t>
      </w:r>
      <w:r>
        <w:rPr>
          <w:rFonts w:ascii="Cambria" w:eastAsia="Cambria" w:hAnsi="Cambria" w:cs="Cambria"/>
          <w:spacing w:val="-4"/>
          <w:sz w:val="24"/>
          <w:szCs w:val="24"/>
        </w:rPr>
        <w:t>i</w:t>
      </w:r>
      <w:r>
        <w:rPr>
          <w:rFonts w:ascii="Cambria" w:eastAsia="Cambria" w:hAnsi="Cambria" w:cs="Cambria"/>
          <w:sz w:val="24"/>
          <w:szCs w:val="24"/>
        </w:rPr>
        <w:t>n</w:t>
      </w:r>
      <w:r>
        <w:rPr>
          <w:rFonts w:ascii="Cambria" w:eastAsia="Cambria" w:hAnsi="Cambria" w:cs="Cambria"/>
          <w:spacing w:val="-1"/>
          <w:sz w:val="24"/>
          <w:szCs w:val="24"/>
        </w:rPr>
        <w:t>e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sz w:val="24"/>
          <w:szCs w:val="24"/>
        </w:rPr>
        <w:t>g</w:t>
      </w:r>
      <w:r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in</w:t>
      </w:r>
    </w:p>
    <w:p w:rsidR="00F80A33" w:rsidRDefault="00385B5C">
      <w:pPr>
        <w:spacing w:before="2"/>
        <w:ind w:left="3534"/>
        <w:rPr>
          <w:rFonts w:ascii="Cambria" w:eastAsia="Cambria" w:hAnsi="Cambria" w:cs="Cambria"/>
          <w:sz w:val="24"/>
          <w:szCs w:val="24"/>
        </w:rPr>
      </w:pPr>
      <w:proofErr w:type="spellStart"/>
      <w:r>
        <w:rPr>
          <w:rFonts w:ascii="Cambria" w:eastAsia="Cambria" w:hAnsi="Cambria" w:cs="Cambria"/>
          <w:spacing w:val="1"/>
          <w:w w:val="99"/>
          <w:sz w:val="26"/>
          <w:szCs w:val="26"/>
        </w:rPr>
        <w:t>S</w:t>
      </w:r>
      <w:r>
        <w:rPr>
          <w:rFonts w:ascii="Cambria" w:eastAsia="Cambria" w:hAnsi="Cambria" w:cs="Cambria"/>
          <w:spacing w:val="-2"/>
          <w:w w:val="99"/>
          <w:sz w:val="26"/>
          <w:szCs w:val="26"/>
        </w:rPr>
        <w:t>r</w:t>
      </w:r>
      <w:r>
        <w:rPr>
          <w:rFonts w:ascii="Cambria" w:eastAsia="Cambria" w:hAnsi="Cambria" w:cs="Cambria"/>
          <w:w w:val="99"/>
          <w:sz w:val="26"/>
          <w:szCs w:val="26"/>
        </w:rPr>
        <w:t>ini</w:t>
      </w:r>
      <w:r>
        <w:rPr>
          <w:rFonts w:ascii="Cambria" w:eastAsia="Cambria" w:hAnsi="Cambria" w:cs="Cambria"/>
          <w:spacing w:val="-2"/>
          <w:w w:val="99"/>
          <w:sz w:val="26"/>
          <w:szCs w:val="26"/>
        </w:rPr>
        <w:t>v</w:t>
      </w:r>
      <w:r>
        <w:rPr>
          <w:rFonts w:ascii="Cambria" w:eastAsia="Cambria" w:hAnsi="Cambria" w:cs="Cambria"/>
          <w:spacing w:val="3"/>
          <w:w w:val="99"/>
          <w:sz w:val="26"/>
          <w:szCs w:val="26"/>
        </w:rPr>
        <w:t>a</w:t>
      </w:r>
      <w:r>
        <w:rPr>
          <w:rFonts w:ascii="Cambria" w:eastAsia="Cambria" w:hAnsi="Cambria" w:cs="Cambria"/>
          <w:spacing w:val="-1"/>
          <w:w w:val="99"/>
          <w:sz w:val="26"/>
          <w:szCs w:val="26"/>
        </w:rPr>
        <w:t>s</w:t>
      </w:r>
      <w:r>
        <w:rPr>
          <w:rFonts w:ascii="Cambria" w:eastAsia="Cambria" w:hAnsi="Cambria" w:cs="Cambria"/>
          <w:spacing w:val="-2"/>
          <w:w w:val="99"/>
          <w:sz w:val="26"/>
          <w:szCs w:val="26"/>
        </w:rPr>
        <w:t>a</w:t>
      </w:r>
      <w:proofErr w:type="spellEnd"/>
      <w:r w:rsidR="009F79BD">
        <w:rPr>
          <w:rFonts w:ascii="Cambria" w:eastAsia="Cambria" w:hAnsi="Cambria" w:cs="Cambria"/>
          <w:spacing w:val="-2"/>
          <w:w w:val="99"/>
          <w:sz w:val="26"/>
          <w:szCs w:val="26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w w:val="99"/>
          <w:sz w:val="26"/>
          <w:szCs w:val="26"/>
        </w:rPr>
        <w:t>Su</w:t>
      </w:r>
      <w:r>
        <w:rPr>
          <w:rFonts w:ascii="Cambria" w:eastAsia="Cambria" w:hAnsi="Cambria" w:cs="Cambria"/>
          <w:spacing w:val="2"/>
          <w:w w:val="99"/>
          <w:sz w:val="26"/>
          <w:szCs w:val="26"/>
        </w:rPr>
        <w:t>bb</w:t>
      </w:r>
      <w:r>
        <w:rPr>
          <w:rFonts w:ascii="Cambria" w:eastAsia="Cambria" w:hAnsi="Cambria" w:cs="Cambria"/>
          <w:spacing w:val="1"/>
          <w:w w:val="99"/>
          <w:sz w:val="26"/>
          <w:szCs w:val="26"/>
        </w:rPr>
        <w:t>u</w:t>
      </w:r>
      <w:r>
        <w:rPr>
          <w:rFonts w:ascii="Cambria" w:eastAsia="Cambria" w:hAnsi="Cambria" w:cs="Cambria"/>
          <w:spacing w:val="-2"/>
          <w:w w:val="99"/>
          <w:sz w:val="26"/>
          <w:szCs w:val="26"/>
        </w:rPr>
        <w:t>ra</w:t>
      </w:r>
      <w:r>
        <w:rPr>
          <w:rFonts w:ascii="Cambria" w:eastAsia="Cambria" w:hAnsi="Cambria" w:cs="Cambria"/>
          <w:spacing w:val="4"/>
          <w:w w:val="99"/>
          <w:sz w:val="26"/>
          <w:szCs w:val="26"/>
        </w:rPr>
        <w:t>y</w:t>
      </w:r>
      <w:r>
        <w:rPr>
          <w:rFonts w:ascii="Cambria" w:eastAsia="Cambria" w:hAnsi="Cambria" w:cs="Cambria"/>
          <w:spacing w:val="-2"/>
          <w:w w:val="99"/>
          <w:sz w:val="26"/>
          <w:szCs w:val="26"/>
        </w:rPr>
        <w:t>a</w:t>
      </w:r>
      <w:proofErr w:type="spellEnd"/>
      <w:r w:rsidR="009F79BD">
        <w:rPr>
          <w:rFonts w:ascii="Cambria" w:eastAsia="Cambria" w:hAnsi="Cambria" w:cs="Cambria"/>
          <w:spacing w:val="-2"/>
          <w:w w:val="99"/>
          <w:sz w:val="26"/>
          <w:szCs w:val="26"/>
        </w:rPr>
        <w:t xml:space="preserve"> </w:t>
      </w:r>
      <w:proofErr w:type="spellStart"/>
      <w:r>
        <w:rPr>
          <w:rFonts w:ascii="Cambria" w:eastAsia="Cambria" w:hAnsi="Cambria" w:cs="Cambria"/>
          <w:w w:val="99"/>
          <w:sz w:val="26"/>
          <w:szCs w:val="26"/>
        </w:rPr>
        <w:t>G</w:t>
      </w:r>
      <w:r>
        <w:rPr>
          <w:rFonts w:ascii="Cambria" w:eastAsia="Cambria" w:hAnsi="Cambria" w:cs="Cambria"/>
          <w:spacing w:val="1"/>
          <w:w w:val="99"/>
          <w:sz w:val="26"/>
          <w:szCs w:val="26"/>
        </w:rPr>
        <w:t>o</w:t>
      </w:r>
      <w:r>
        <w:rPr>
          <w:rFonts w:ascii="Cambria" w:eastAsia="Cambria" w:hAnsi="Cambria" w:cs="Cambria"/>
          <w:spacing w:val="-1"/>
          <w:w w:val="99"/>
          <w:sz w:val="26"/>
          <w:szCs w:val="26"/>
        </w:rPr>
        <w:t>v</w:t>
      </w:r>
      <w:r>
        <w:rPr>
          <w:rFonts w:ascii="Cambria" w:eastAsia="Cambria" w:hAnsi="Cambria" w:cs="Cambria"/>
          <w:w w:val="99"/>
          <w:sz w:val="26"/>
          <w:szCs w:val="26"/>
        </w:rPr>
        <w:t>t</w:t>
      </w:r>
      <w:proofErr w:type="spellEnd"/>
      <w:r>
        <w:rPr>
          <w:rFonts w:ascii="Cambria" w:eastAsia="Cambria" w:hAnsi="Cambria" w:cs="Cambria"/>
          <w:spacing w:val="-1"/>
          <w:w w:val="99"/>
          <w:sz w:val="26"/>
          <w:szCs w:val="26"/>
        </w:rPr>
        <w:t xml:space="preserve"> </w:t>
      </w:r>
      <w:r>
        <w:rPr>
          <w:rFonts w:ascii="Cambria" w:eastAsia="Cambria" w:hAnsi="Cambria" w:cs="Cambria"/>
          <w:spacing w:val="2"/>
          <w:sz w:val="26"/>
          <w:szCs w:val="26"/>
        </w:rPr>
        <w:t>P</w:t>
      </w:r>
      <w:r>
        <w:rPr>
          <w:rFonts w:ascii="Cambria" w:eastAsia="Cambria" w:hAnsi="Cambria" w:cs="Cambria"/>
          <w:spacing w:val="1"/>
          <w:sz w:val="26"/>
          <w:szCs w:val="26"/>
        </w:rPr>
        <w:t>ol</w:t>
      </w:r>
      <w:r>
        <w:rPr>
          <w:rFonts w:ascii="Cambria" w:eastAsia="Cambria" w:hAnsi="Cambria" w:cs="Cambria"/>
          <w:spacing w:val="-1"/>
          <w:sz w:val="26"/>
          <w:szCs w:val="26"/>
        </w:rPr>
        <w:t>yt</w:t>
      </w:r>
      <w:r>
        <w:rPr>
          <w:rFonts w:ascii="Cambria" w:eastAsia="Cambria" w:hAnsi="Cambria" w:cs="Cambria"/>
          <w:spacing w:val="-2"/>
          <w:sz w:val="26"/>
          <w:szCs w:val="26"/>
        </w:rPr>
        <w:t>e</w:t>
      </w:r>
      <w:r>
        <w:rPr>
          <w:rFonts w:ascii="Cambria" w:eastAsia="Cambria" w:hAnsi="Cambria" w:cs="Cambria"/>
          <w:spacing w:val="1"/>
          <w:sz w:val="26"/>
          <w:szCs w:val="26"/>
        </w:rPr>
        <w:t>ch</w:t>
      </w:r>
      <w:r>
        <w:rPr>
          <w:rFonts w:ascii="Cambria" w:eastAsia="Cambria" w:hAnsi="Cambria" w:cs="Cambria"/>
          <w:sz w:val="26"/>
          <w:szCs w:val="26"/>
        </w:rPr>
        <w:t>nic</w:t>
      </w:r>
      <w:r>
        <w:rPr>
          <w:rFonts w:ascii="Cambria" w:eastAsia="Cambria" w:hAnsi="Cambria" w:cs="Cambria"/>
          <w:spacing w:val="-13"/>
          <w:sz w:val="26"/>
          <w:szCs w:val="26"/>
        </w:rPr>
        <w:t xml:space="preserve"> </w:t>
      </w:r>
      <w:proofErr w:type="gramStart"/>
      <w:r>
        <w:rPr>
          <w:rFonts w:ascii="Cambria" w:eastAsia="Cambria" w:hAnsi="Cambria" w:cs="Cambria"/>
          <w:spacing w:val="1"/>
          <w:sz w:val="26"/>
          <w:szCs w:val="26"/>
        </w:rPr>
        <w:t>coll</w:t>
      </w:r>
      <w:r>
        <w:rPr>
          <w:rFonts w:ascii="Cambria" w:eastAsia="Cambria" w:hAnsi="Cambria" w:cs="Cambria"/>
          <w:spacing w:val="-2"/>
          <w:sz w:val="26"/>
          <w:szCs w:val="26"/>
        </w:rPr>
        <w:t>e</w:t>
      </w:r>
      <w:r>
        <w:rPr>
          <w:rFonts w:ascii="Cambria" w:eastAsia="Cambria" w:hAnsi="Cambria" w:cs="Cambria"/>
          <w:spacing w:val="1"/>
          <w:sz w:val="26"/>
          <w:szCs w:val="26"/>
        </w:rPr>
        <w:t>g</w:t>
      </w:r>
      <w:r>
        <w:rPr>
          <w:rFonts w:ascii="Cambria" w:eastAsia="Cambria" w:hAnsi="Cambria" w:cs="Cambria"/>
          <w:spacing w:val="6"/>
          <w:sz w:val="26"/>
          <w:szCs w:val="26"/>
        </w:rPr>
        <w:t>e</w:t>
      </w:r>
      <w:proofErr w:type="gramEnd"/>
      <w:r w:rsidR="009F79BD">
        <w:rPr>
          <w:rFonts w:ascii="Cambria" w:eastAsia="Cambria" w:hAnsi="Cambria" w:cs="Cambria"/>
          <w:spacing w:val="6"/>
          <w:sz w:val="26"/>
          <w:szCs w:val="26"/>
        </w:rPr>
        <w:t xml:space="preserve"> </w:t>
      </w:r>
      <w:r>
        <w:rPr>
          <w:rFonts w:ascii="Cambria" w:eastAsia="Cambria" w:hAnsi="Cambria" w:cs="Cambria"/>
          <w:spacing w:val="1"/>
          <w:sz w:val="24"/>
          <w:szCs w:val="24"/>
        </w:rPr>
        <w:t>w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sz w:val="24"/>
          <w:szCs w:val="24"/>
        </w:rPr>
        <w:t>h</w:t>
      </w:r>
    </w:p>
    <w:p w:rsidR="00F80A33" w:rsidRDefault="00385B5C">
      <w:pPr>
        <w:spacing w:line="280" w:lineRule="exact"/>
        <w:ind w:left="3534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pacing w:val="1"/>
          <w:position w:val="-1"/>
          <w:sz w:val="24"/>
          <w:szCs w:val="24"/>
        </w:rPr>
        <w:t>76</w:t>
      </w:r>
      <w:r>
        <w:rPr>
          <w:rFonts w:ascii="Cambria" w:eastAsia="Cambria" w:hAnsi="Cambria" w:cs="Cambria"/>
          <w:spacing w:val="-1"/>
          <w:position w:val="-1"/>
          <w:sz w:val="24"/>
          <w:szCs w:val="24"/>
        </w:rPr>
        <w:t>.</w:t>
      </w:r>
      <w:r>
        <w:rPr>
          <w:rFonts w:ascii="Cambria" w:eastAsia="Cambria" w:hAnsi="Cambria" w:cs="Cambria"/>
          <w:position w:val="-1"/>
          <w:sz w:val="24"/>
          <w:szCs w:val="24"/>
        </w:rPr>
        <w:t>6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position w:val="-1"/>
          <w:sz w:val="24"/>
          <w:szCs w:val="24"/>
        </w:rPr>
        <w:t>%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>o</w:t>
      </w:r>
      <w:r>
        <w:rPr>
          <w:rFonts w:ascii="Cambria" w:eastAsia="Cambria" w:hAnsi="Cambria" w:cs="Cambria"/>
          <w:position w:val="-1"/>
          <w:sz w:val="24"/>
          <w:szCs w:val="24"/>
        </w:rPr>
        <w:t xml:space="preserve">f </w:t>
      </w:r>
      <w:proofErr w:type="gramStart"/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>m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>a</w:t>
      </w:r>
      <w:r>
        <w:rPr>
          <w:rFonts w:ascii="Cambria" w:eastAsia="Cambria" w:hAnsi="Cambria" w:cs="Cambria"/>
          <w:spacing w:val="1"/>
          <w:position w:val="-1"/>
          <w:sz w:val="24"/>
          <w:szCs w:val="24"/>
        </w:rPr>
        <w:t>r</w:t>
      </w:r>
      <w:r>
        <w:rPr>
          <w:rFonts w:ascii="Cambria" w:eastAsia="Cambria" w:hAnsi="Cambria" w:cs="Cambria"/>
          <w:spacing w:val="-1"/>
          <w:position w:val="-1"/>
          <w:sz w:val="24"/>
          <w:szCs w:val="24"/>
        </w:rPr>
        <w:t>k</w:t>
      </w:r>
      <w:r>
        <w:rPr>
          <w:rFonts w:ascii="Cambria" w:eastAsia="Cambria" w:hAnsi="Cambria" w:cs="Cambria"/>
          <w:position w:val="-1"/>
          <w:sz w:val="24"/>
          <w:szCs w:val="24"/>
        </w:rPr>
        <w:t>s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1"/>
          <w:position w:val="-1"/>
          <w:sz w:val="24"/>
          <w:szCs w:val="24"/>
        </w:rPr>
        <w:t>,</w:t>
      </w:r>
      <w:proofErr w:type="spellStart"/>
      <w:r>
        <w:rPr>
          <w:rFonts w:ascii="Cambria" w:eastAsia="Cambria" w:hAnsi="Cambria" w:cs="Cambria"/>
          <w:spacing w:val="1"/>
          <w:position w:val="-1"/>
          <w:sz w:val="26"/>
          <w:szCs w:val="26"/>
        </w:rPr>
        <w:t>Pu</w:t>
      </w:r>
      <w:r>
        <w:rPr>
          <w:rFonts w:ascii="Cambria" w:eastAsia="Cambria" w:hAnsi="Cambria" w:cs="Cambria"/>
          <w:spacing w:val="-1"/>
          <w:position w:val="-1"/>
          <w:sz w:val="26"/>
          <w:szCs w:val="26"/>
        </w:rPr>
        <w:t>tt</w:t>
      </w:r>
      <w:r>
        <w:rPr>
          <w:rFonts w:ascii="Cambria" w:eastAsia="Cambria" w:hAnsi="Cambria" w:cs="Cambria"/>
          <w:spacing w:val="1"/>
          <w:position w:val="-1"/>
          <w:sz w:val="26"/>
          <w:szCs w:val="26"/>
        </w:rPr>
        <w:t>u</w:t>
      </w:r>
      <w:r>
        <w:rPr>
          <w:rFonts w:ascii="Cambria" w:eastAsia="Cambria" w:hAnsi="Cambria" w:cs="Cambria"/>
          <w:position w:val="-1"/>
          <w:sz w:val="26"/>
          <w:szCs w:val="26"/>
        </w:rPr>
        <w:t>r</w:t>
      </w:r>
      <w:proofErr w:type="spellEnd"/>
      <w:proofErr w:type="gramEnd"/>
      <w:r>
        <w:rPr>
          <w:rFonts w:ascii="Cambria" w:eastAsia="Cambria" w:hAnsi="Cambria" w:cs="Cambria"/>
          <w:position w:val="-1"/>
          <w:sz w:val="24"/>
          <w:szCs w:val="24"/>
        </w:rPr>
        <w:t>,</w:t>
      </w:r>
      <w:r>
        <w:rPr>
          <w:rFonts w:ascii="Cambria" w:eastAsia="Cambria" w:hAnsi="Cambria" w:cs="Cambria"/>
          <w:spacing w:val="-8"/>
          <w:position w:val="-1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position w:val="-1"/>
          <w:sz w:val="24"/>
          <w:szCs w:val="24"/>
        </w:rPr>
        <w:t>T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>a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>m</w:t>
      </w:r>
      <w:r>
        <w:rPr>
          <w:rFonts w:ascii="Cambria" w:eastAsia="Cambria" w:hAnsi="Cambria" w:cs="Cambria"/>
          <w:position w:val="-1"/>
          <w:sz w:val="24"/>
          <w:szCs w:val="24"/>
        </w:rPr>
        <w:t>i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>l</w:t>
      </w:r>
      <w:r>
        <w:rPr>
          <w:rFonts w:ascii="Cambria" w:eastAsia="Cambria" w:hAnsi="Cambria" w:cs="Cambria"/>
          <w:position w:val="-1"/>
          <w:sz w:val="24"/>
          <w:szCs w:val="24"/>
        </w:rPr>
        <w:t>n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>a</w:t>
      </w:r>
      <w:r>
        <w:rPr>
          <w:rFonts w:ascii="Cambria" w:eastAsia="Cambria" w:hAnsi="Cambria" w:cs="Cambria"/>
          <w:spacing w:val="1"/>
          <w:position w:val="-1"/>
          <w:sz w:val="24"/>
          <w:szCs w:val="24"/>
        </w:rPr>
        <w:t>d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>u</w:t>
      </w:r>
      <w:proofErr w:type="spellEnd"/>
      <w:r>
        <w:rPr>
          <w:rFonts w:ascii="Cambria" w:eastAsia="Cambria" w:hAnsi="Cambria" w:cs="Cambria"/>
          <w:position w:val="-1"/>
          <w:sz w:val="24"/>
          <w:szCs w:val="24"/>
        </w:rPr>
        <w:t>.</w:t>
      </w:r>
    </w:p>
    <w:p w:rsidR="00F80A33" w:rsidRDefault="00F80A33">
      <w:pPr>
        <w:spacing w:before="9" w:line="160" w:lineRule="exact"/>
        <w:rPr>
          <w:sz w:val="16"/>
          <w:szCs w:val="16"/>
        </w:rPr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385B5C">
      <w:pPr>
        <w:spacing w:before="26"/>
        <w:ind w:left="3496" w:right="3042"/>
        <w:jc w:val="center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b/>
          <w:spacing w:val="1"/>
          <w:sz w:val="24"/>
          <w:szCs w:val="24"/>
        </w:rPr>
        <w:t>P</w:t>
      </w:r>
      <w:r>
        <w:rPr>
          <w:rFonts w:ascii="Cambria" w:eastAsia="Cambria" w:hAnsi="Cambria" w:cs="Cambria"/>
          <w:b/>
          <w:sz w:val="24"/>
          <w:szCs w:val="24"/>
        </w:rPr>
        <w:t>ROJE</w:t>
      </w:r>
      <w:r>
        <w:rPr>
          <w:rFonts w:ascii="Cambria" w:eastAsia="Cambria" w:hAnsi="Cambria" w:cs="Cambria"/>
          <w:b/>
          <w:spacing w:val="2"/>
          <w:sz w:val="24"/>
          <w:szCs w:val="24"/>
        </w:rPr>
        <w:t>C</w:t>
      </w:r>
      <w:r>
        <w:rPr>
          <w:rFonts w:ascii="Cambria" w:eastAsia="Cambria" w:hAnsi="Cambria" w:cs="Cambria"/>
          <w:b/>
          <w:sz w:val="24"/>
          <w:szCs w:val="24"/>
        </w:rPr>
        <w:t>T</w:t>
      </w:r>
      <w:r>
        <w:rPr>
          <w:rFonts w:ascii="Cambria" w:eastAsia="Cambria" w:hAnsi="Cambria" w:cs="Cambria"/>
          <w:b/>
          <w:spacing w:val="1"/>
          <w:sz w:val="24"/>
          <w:szCs w:val="24"/>
        </w:rPr>
        <w:t xml:space="preserve"> U</w:t>
      </w:r>
      <w:r>
        <w:rPr>
          <w:rFonts w:ascii="Cambria" w:eastAsia="Cambria" w:hAnsi="Cambria" w:cs="Cambria"/>
          <w:b/>
          <w:sz w:val="24"/>
          <w:szCs w:val="24"/>
        </w:rPr>
        <w:t>N</w:t>
      </w:r>
      <w:r>
        <w:rPr>
          <w:rFonts w:ascii="Cambria" w:eastAsia="Cambria" w:hAnsi="Cambria" w:cs="Cambria"/>
          <w:b/>
          <w:spacing w:val="-1"/>
          <w:sz w:val="24"/>
          <w:szCs w:val="24"/>
        </w:rPr>
        <w:t>D</w:t>
      </w:r>
      <w:r>
        <w:rPr>
          <w:rFonts w:ascii="Cambria" w:eastAsia="Cambria" w:hAnsi="Cambria" w:cs="Cambria"/>
          <w:b/>
          <w:sz w:val="24"/>
          <w:szCs w:val="24"/>
        </w:rPr>
        <w:t>ERT</w:t>
      </w:r>
      <w:r>
        <w:rPr>
          <w:rFonts w:ascii="Cambria" w:eastAsia="Cambria" w:hAnsi="Cambria" w:cs="Cambria"/>
          <w:b/>
          <w:spacing w:val="2"/>
          <w:sz w:val="24"/>
          <w:szCs w:val="24"/>
        </w:rPr>
        <w:t>A</w:t>
      </w:r>
      <w:r>
        <w:rPr>
          <w:rFonts w:ascii="Cambria" w:eastAsia="Cambria" w:hAnsi="Cambria" w:cs="Cambria"/>
          <w:b/>
          <w:spacing w:val="-5"/>
          <w:sz w:val="24"/>
          <w:szCs w:val="24"/>
        </w:rPr>
        <w:t>K</w:t>
      </w:r>
      <w:r>
        <w:rPr>
          <w:rFonts w:ascii="Cambria" w:eastAsia="Cambria" w:hAnsi="Cambria" w:cs="Cambria"/>
          <w:b/>
          <w:sz w:val="24"/>
          <w:szCs w:val="24"/>
        </w:rPr>
        <w:t>EN</w:t>
      </w:r>
    </w:p>
    <w:p w:rsidR="00F80A33" w:rsidRDefault="00F80A33">
      <w:pPr>
        <w:spacing w:before="9" w:line="140" w:lineRule="exact"/>
        <w:rPr>
          <w:sz w:val="15"/>
          <w:szCs w:val="15"/>
        </w:rPr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385B5C">
      <w:pPr>
        <w:ind w:left="3534"/>
        <w:rPr>
          <w:rFonts w:ascii="Cambria" w:eastAsia="Cambria" w:hAnsi="Cambria" w:cs="Cambria"/>
          <w:sz w:val="24"/>
          <w:szCs w:val="24"/>
        </w:rPr>
      </w:pPr>
      <w:proofErr w:type="gramStart"/>
      <w:r>
        <w:rPr>
          <w:rFonts w:ascii="Cambria" w:eastAsia="Cambria" w:hAnsi="Cambria" w:cs="Cambria"/>
          <w:spacing w:val="-2"/>
          <w:sz w:val="24"/>
          <w:szCs w:val="24"/>
        </w:rPr>
        <w:t>P</w:t>
      </w:r>
      <w:r>
        <w:rPr>
          <w:rFonts w:ascii="Cambria" w:eastAsia="Cambria" w:hAnsi="Cambria" w:cs="Cambria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pacing w:val="-1"/>
          <w:sz w:val="24"/>
          <w:szCs w:val="24"/>
        </w:rPr>
        <w:t>j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ct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="009F79BD">
        <w:rPr>
          <w:rFonts w:ascii="Cambria" w:eastAsia="Cambria" w:hAnsi="Cambria" w:cs="Cambria"/>
          <w:spacing w:val="1"/>
          <w:sz w:val="24"/>
          <w:szCs w:val="24"/>
        </w:rPr>
        <w:t>T</w:t>
      </w:r>
      <w:r w:rsidR="009F79BD">
        <w:rPr>
          <w:rFonts w:ascii="Cambria" w:eastAsia="Cambria" w:hAnsi="Cambria" w:cs="Cambria"/>
          <w:sz w:val="24"/>
          <w:szCs w:val="24"/>
        </w:rPr>
        <w:t>i</w:t>
      </w:r>
      <w:r w:rsidR="009F79BD">
        <w:rPr>
          <w:rFonts w:ascii="Cambria" w:eastAsia="Cambria" w:hAnsi="Cambria" w:cs="Cambria"/>
          <w:spacing w:val="1"/>
          <w:sz w:val="24"/>
          <w:szCs w:val="24"/>
        </w:rPr>
        <w:t>t</w:t>
      </w:r>
      <w:r w:rsidR="009F79BD">
        <w:rPr>
          <w:rFonts w:ascii="Cambria" w:eastAsia="Cambria" w:hAnsi="Cambria" w:cs="Cambria"/>
          <w:spacing w:val="2"/>
          <w:sz w:val="24"/>
          <w:szCs w:val="24"/>
        </w:rPr>
        <w:t>l</w:t>
      </w:r>
      <w:r w:rsidR="009F79BD">
        <w:rPr>
          <w:rFonts w:ascii="Cambria" w:eastAsia="Cambria" w:hAnsi="Cambria" w:cs="Cambria"/>
          <w:sz w:val="24"/>
          <w:szCs w:val="24"/>
        </w:rPr>
        <w:t>e</w:t>
      </w:r>
      <w:r w:rsidR="009F79BD">
        <w:rPr>
          <w:rFonts w:ascii="Cambria" w:eastAsia="Cambria" w:hAnsi="Cambria" w:cs="Cambria"/>
          <w:spacing w:val="-1"/>
          <w:sz w:val="24"/>
          <w:szCs w:val="24"/>
        </w:rPr>
        <w:t>: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1"/>
          <w:sz w:val="24"/>
          <w:szCs w:val="24"/>
        </w:rPr>
        <w:t>“</w:t>
      </w:r>
      <w:r w:rsidR="009F79BD">
        <w:rPr>
          <w:rFonts w:ascii="Cambria" w:eastAsia="Cambria" w:hAnsi="Cambria" w:cs="Cambria"/>
          <w:spacing w:val="1"/>
          <w:sz w:val="24"/>
          <w:szCs w:val="24"/>
        </w:rPr>
        <w:t>S</w:t>
      </w:r>
      <w:r w:rsidR="009F79BD">
        <w:rPr>
          <w:rFonts w:ascii="Cambria" w:eastAsia="Cambria" w:hAnsi="Cambria" w:cs="Cambria"/>
          <w:sz w:val="24"/>
          <w:szCs w:val="24"/>
        </w:rPr>
        <w:t>t</w:t>
      </w:r>
      <w:r w:rsidR="009F79BD">
        <w:rPr>
          <w:rFonts w:ascii="Cambria" w:eastAsia="Cambria" w:hAnsi="Cambria" w:cs="Cambria"/>
          <w:spacing w:val="2"/>
          <w:sz w:val="24"/>
          <w:szCs w:val="24"/>
        </w:rPr>
        <w:t>e</w:t>
      </w:r>
      <w:r w:rsidR="009F79BD">
        <w:rPr>
          <w:rFonts w:ascii="Cambria" w:eastAsia="Cambria" w:hAnsi="Cambria" w:cs="Cambria"/>
          <w:spacing w:val="-2"/>
          <w:sz w:val="24"/>
          <w:szCs w:val="24"/>
        </w:rPr>
        <w:t>r</w:t>
      </w:r>
      <w:r w:rsidR="009F79BD">
        <w:rPr>
          <w:rFonts w:ascii="Cambria" w:eastAsia="Cambria" w:hAnsi="Cambria" w:cs="Cambria"/>
          <w:spacing w:val="2"/>
          <w:sz w:val="24"/>
          <w:szCs w:val="24"/>
        </w:rPr>
        <w:t xml:space="preserve">eo </w:t>
      </w:r>
      <w:r>
        <w:rPr>
          <w:rFonts w:ascii="Cambria" w:eastAsia="Cambria" w:hAnsi="Cambria" w:cs="Cambria"/>
          <w:spacing w:val="-1"/>
          <w:sz w:val="24"/>
          <w:szCs w:val="24"/>
        </w:rPr>
        <w:t>A</w:t>
      </w:r>
      <w:r>
        <w:rPr>
          <w:rFonts w:ascii="Cambria" w:eastAsia="Cambria" w:hAnsi="Cambria" w:cs="Cambria"/>
          <w:spacing w:val="-3"/>
          <w:sz w:val="24"/>
          <w:szCs w:val="24"/>
        </w:rPr>
        <w:t>m</w:t>
      </w:r>
      <w:r>
        <w:rPr>
          <w:rFonts w:ascii="Cambria" w:eastAsia="Cambria" w:hAnsi="Cambria" w:cs="Cambria"/>
          <w:spacing w:val="1"/>
          <w:sz w:val="24"/>
          <w:szCs w:val="24"/>
        </w:rPr>
        <w:t>p</w:t>
      </w:r>
      <w:r>
        <w:rPr>
          <w:rFonts w:ascii="Cambria" w:eastAsia="Cambria" w:hAnsi="Cambria" w:cs="Cambria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sz w:val="24"/>
          <w:szCs w:val="24"/>
        </w:rPr>
        <w:t>if</w:t>
      </w:r>
      <w:r w:rsidR="009F79BD">
        <w:rPr>
          <w:rFonts w:ascii="Cambria" w:eastAsia="Cambria" w:hAnsi="Cambria" w:cs="Cambria"/>
          <w:spacing w:val="-1"/>
          <w:sz w:val="24"/>
          <w:szCs w:val="24"/>
        </w:rPr>
        <w:t>ier</w:t>
      </w:r>
      <w:r>
        <w:rPr>
          <w:rFonts w:ascii="Cambria" w:eastAsia="Cambria" w:hAnsi="Cambria" w:cs="Cambria"/>
          <w:spacing w:val="3"/>
          <w:sz w:val="24"/>
          <w:szCs w:val="24"/>
        </w:rPr>
        <w:t>”</w:t>
      </w:r>
      <w:r w:rsidR="009F79BD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2"/>
          <w:sz w:val="24"/>
          <w:szCs w:val="24"/>
        </w:rPr>
        <w:t>u</w:t>
      </w:r>
      <w:r>
        <w:rPr>
          <w:rFonts w:ascii="Cambria" w:eastAsia="Cambria" w:hAnsi="Cambria" w:cs="Cambria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1"/>
          <w:sz w:val="24"/>
          <w:szCs w:val="24"/>
        </w:rPr>
        <w:t>ng</w:t>
      </w:r>
      <w:r w:rsidR="009F79BD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1"/>
          <w:sz w:val="24"/>
          <w:szCs w:val="24"/>
        </w:rPr>
        <w:t>I</w:t>
      </w:r>
      <w:r>
        <w:rPr>
          <w:rFonts w:ascii="Cambria" w:eastAsia="Cambria" w:hAnsi="Cambria" w:cs="Cambria"/>
          <w:spacing w:val="-4"/>
          <w:sz w:val="24"/>
          <w:szCs w:val="24"/>
        </w:rPr>
        <w:t>E</w:t>
      </w:r>
      <w:r>
        <w:rPr>
          <w:rFonts w:ascii="Cambria" w:eastAsia="Cambria" w:hAnsi="Cambria" w:cs="Cambria"/>
          <w:spacing w:val="1"/>
          <w:sz w:val="24"/>
          <w:szCs w:val="24"/>
        </w:rPr>
        <w:t>EE</w:t>
      </w:r>
      <w:r>
        <w:rPr>
          <w:rFonts w:ascii="Cambria" w:eastAsia="Cambria" w:hAnsi="Cambria" w:cs="Cambria"/>
          <w:sz w:val="24"/>
          <w:szCs w:val="24"/>
        </w:rPr>
        <w:t>.</w:t>
      </w:r>
      <w:proofErr w:type="gramEnd"/>
    </w:p>
    <w:p w:rsidR="00F80A33" w:rsidRDefault="00385B5C">
      <w:pPr>
        <w:spacing w:before="2"/>
        <w:ind w:left="3534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pacing w:val="-2"/>
          <w:sz w:val="24"/>
          <w:szCs w:val="24"/>
        </w:rPr>
        <w:t>P</w:t>
      </w:r>
      <w:r>
        <w:rPr>
          <w:rFonts w:ascii="Cambria" w:eastAsia="Cambria" w:hAnsi="Cambria" w:cs="Cambria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pacing w:val="-1"/>
          <w:sz w:val="24"/>
          <w:szCs w:val="24"/>
        </w:rPr>
        <w:t>j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 xml:space="preserve">ct </w:t>
      </w:r>
      <w:r w:rsidR="009F79BD">
        <w:rPr>
          <w:rFonts w:ascii="Cambria" w:eastAsia="Cambria" w:hAnsi="Cambria" w:cs="Cambria"/>
          <w:spacing w:val="1"/>
          <w:sz w:val="24"/>
          <w:szCs w:val="24"/>
        </w:rPr>
        <w:t>d</w:t>
      </w:r>
      <w:r w:rsidR="009F79BD">
        <w:rPr>
          <w:rFonts w:ascii="Cambria" w:eastAsia="Cambria" w:hAnsi="Cambria" w:cs="Cambria"/>
          <w:spacing w:val="-2"/>
          <w:sz w:val="24"/>
          <w:szCs w:val="24"/>
        </w:rPr>
        <w:t>es</w:t>
      </w:r>
      <w:r w:rsidR="009F79BD">
        <w:rPr>
          <w:rFonts w:ascii="Cambria" w:eastAsia="Cambria" w:hAnsi="Cambria" w:cs="Cambria"/>
          <w:sz w:val="24"/>
          <w:szCs w:val="24"/>
        </w:rPr>
        <w:t>c</w:t>
      </w:r>
      <w:r w:rsidR="009F79BD">
        <w:rPr>
          <w:rFonts w:ascii="Cambria" w:eastAsia="Cambria" w:hAnsi="Cambria" w:cs="Cambria"/>
          <w:spacing w:val="1"/>
          <w:sz w:val="24"/>
          <w:szCs w:val="24"/>
        </w:rPr>
        <w:t>r</w:t>
      </w:r>
      <w:r w:rsidR="009F79BD">
        <w:rPr>
          <w:rFonts w:ascii="Cambria" w:eastAsia="Cambria" w:hAnsi="Cambria" w:cs="Cambria"/>
          <w:sz w:val="24"/>
          <w:szCs w:val="24"/>
        </w:rPr>
        <w:t>i</w:t>
      </w:r>
      <w:r w:rsidR="009F79BD">
        <w:rPr>
          <w:rFonts w:ascii="Cambria" w:eastAsia="Cambria" w:hAnsi="Cambria" w:cs="Cambria"/>
          <w:spacing w:val="1"/>
          <w:sz w:val="24"/>
          <w:szCs w:val="24"/>
        </w:rPr>
        <w:t>p</w:t>
      </w:r>
      <w:r w:rsidR="009F79BD">
        <w:rPr>
          <w:rFonts w:ascii="Cambria" w:eastAsia="Cambria" w:hAnsi="Cambria" w:cs="Cambria"/>
          <w:sz w:val="24"/>
          <w:szCs w:val="24"/>
        </w:rPr>
        <w:t>t</w:t>
      </w:r>
      <w:r w:rsidR="009F79BD">
        <w:rPr>
          <w:rFonts w:ascii="Cambria" w:eastAsia="Cambria" w:hAnsi="Cambria" w:cs="Cambria"/>
          <w:spacing w:val="1"/>
          <w:sz w:val="24"/>
          <w:szCs w:val="24"/>
        </w:rPr>
        <w:t>i</w:t>
      </w:r>
      <w:r w:rsidR="009F79BD">
        <w:rPr>
          <w:rFonts w:ascii="Cambria" w:eastAsia="Cambria" w:hAnsi="Cambria" w:cs="Cambria"/>
          <w:spacing w:val="2"/>
          <w:sz w:val="24"/>
          <w:szCs w:val="24"/>
        </w:rPr>
        <w:t>o</w:t>
      </w:r>
      <w:r w:rsidR="009F79BD">
        <w:rPr>
          <w:rFonts w:ascii="Cambria" w:eastAsia="Cambria" w:hAnsi="Cambria" w:cs="Cambria"/>
          <w:sz w:val="24"/>
          <w:szCs w:val="24"/>
        </w:rPr>
        <w:t>n:</w:t>
      </w:r>
      <w:r>
        <w:rPr>
          <w:rFonts w:ascii="Cambria" w:eastAsia="Cambria" w:hAnsi="Cambria" w:cs="Cambria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spacing w:val="2"/>
          <w:sz w:val="24"/>
          <w:szCs w:val="24"/>
        </w:rPr>
        <w:t>h</w:t>
      </w:r>
      <w:r>
        <w:rPr>
          <w:rFonts w:ascii="Cambria" w:eastAsia="Cambria" w:hAnsi="Cambria" w:cs="Cambria"/>
          <w:sz w:val="24"/>
          <w:szCs w:val="24"/>
        </w:rPr>
        <w:t>is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p</w:t>
      </w:r>
      <w:r>
        <w:rPr>
          <w:rFonts w:ascii="Cambria" w:eastAsia="Cambria" w:hAnsi="Cambria" w:cs="Cambria"/>
          <w:spacing w:val="-3"/>
          <w:sz w:val="24"/>
          <w:szCs w:val="24"/>
        </w:rPr>
        <w:t>r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pacing w:val="-1"/>
          <w:sz w:val="24"/>
          <w:szCs w:val="24"/>
        </w:rPr>
        <w:t>j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 xml:space="preserve">ct </w:t>
      </w:r>
      <w:r>
        <w:rPr>
          <w:rFonts w:ascii="Cambria" w:eastAsia="Cambria" w:hAnsi="Cambria" w:cs="Cambria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sz w:val="24"/>
          <w:szCs w:val="24"/>
        </w:rPr>
        <w:t>y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f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z w:val="24"/>
          <w:szCs w:val="24"/>
        </w:rPr>
        <w:t>c</w:t>
      </w:r>
      <w:r>
        <w:rPr>
          <w:rFonts w:ascii="Cambria" w:eastAsia="Cambria" w:hAnsi="Cambria" w:cs="Cambria"/>
          <w:spacing w:val="1"/>
          <w:sz w:val="24"/>
          <w:szCs w:val="24"/>
        </w:rPr>
        <w:t>u</w:t>
      </w:r>
      <w:r>
        <w:rPr>
          <w:rFonts w:ascii="Cambria" w:eastAsia="Cambria" w:hAnsi="Cambria" w:cs="Cambria"/>
          <w:spacing w:val="-2"/>
          <w:sz w:val="24"/>
          <w:szCs w:val="24"/>
        </w:rPr>
        <w:t>se</w:t>
      </w:r>
      <w:r>
        <w:rPr>
          <w:rFonts w:ascii="Cambria" w:eastAsia="Cambria" w:hAnsi="Cambria" w:cs="Cambria"/>
          <w:sz w:val="24"/>
          <w:szCs w:val="24"/>
        </w:rPr>
        <w:t>d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z w:val="24"/>
          <w:szCs w:val="24"/>
        </w:rPr>
        <w:t>n</w:t>
      </w:r>
    </w:p>
    <w:p w:rsidR="00F80A33" w:rsidRDefault="009F79BD">
      <w:pPr>
        <w:spacing w:before="2"/>
        <w:ind w:left="3534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pacing w:val="-1"/>
          <w:sz w:val="24"/>
          <w:szCs w:val="24"/>
        </w:rPr>
        <w:t>A</w:t>
      </w:r>
      <w:r>
        <w:rPr>
          <w:rFonts w:ascii="Cambria" w:eastAsia="Cambria" w:hAnsi="Cambria" w:cs="Cambria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spacing w:val="1"/>
          <w:sz w:val="24"/>
          <w:szCs w:val="24"/>
        </w:rPr>
        <w:t>p</w:t>
      </w:r>
      <w:r>
        <w:rPr>
          <w:rFonts w:ascii="Cambria" w:eastAsia="Cambria" w:hAnsi="Cambria" w:cs="Cambria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spacing w:val="-1"/>
          <w:sz w:val="24"/>
          <w:szCs w:val="24"/>
        </w:rPr>
        <w:t>i</w:t>
      </w:r>
      <w:r>
        <w:rPr>
          <w:rFonts w:ascii="Cambria" w:eastAsia="Cambria" w:hAnsi="Cambria" w:cs="Cambria"/>
          <w:sz w:val="24"/>
          <w:szCs w:val="24"/>
        </w:rPr>
        <w:t>fyi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ng </w:t>
      </w:r>
      <w:r>
        <w:rPr>
          <w:rFonts w:ascii="Cambria" w:eastAsia="Cambria" w:hAnsi="Cambria" w:cs="Cambria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1"/>
          <w:sz w:val="24"/>
          <w:szCs w:val="24"/>
        </w:rPr>
        <w:t>gn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l</w:t>
      </w:r>
      <w:r w:rsidR="00385B5C">
        <w:rPr>
          <w:rFonts w:ascii="Cambria" w:eastAsia="Cambria" w:hAnsi="Cambria" w:cs="Cambria"/>
          <w:spacing w:val="2"/>
          <w:sz w:val="24"/>
          <w:szCs w:val="24"/>
        </w:rPr>
        <w:t xml:space="preserve"> u</w:t>
      </w:r>
      <w:r w:rsidR="00385B5C">
        <w:rPr>
          <w:rFonts w:ascii="Cambria" w:eastAsia="Cambria" w:hAnsi="Cambria" w:cs="Cambria"/>
          <w:spacing w:val="-2"/>
          <w:sz w:val="24"/>
          <w:szCs w:val="24"/>
        </w:rPr>
        <w:t>s</w:t>
      </w:r>
      <w:r w:rsidR="00385B5C">
        <w:rPr>
          <w:rFonts w:ascii="Cambria" w:eastAsia="Cambria" w:hAnsi="Cambria" w:cs="Cambria"/>
          <w:sz w:val="24"/>
          <w:szCs w:val="24"/>
        </w:rPr>
        <w:t>i</w:t>
      </w:r>
      <w:r w:rsidR="00385B5C">
        <w:rPr>
          <w:rFonts w:ascii="Cambria" w:eastAsia="Cambria" w:hAnsi="Cambria" w:cs="Cambria"/>
          <w:spacing w:val="-4"/>
          <w:sz w:val="24"/>
          <w:szCs w:val="24"/>
        </w:rPr>
        <w:t>n</w:t>
      </w:r>
      <w:r w:rsidR="00385B5C">
        <w:rPr>
          <w:rFonts w:ascii="Cambria" w:eastAsia="Cambria" w:hAnsi="Cambria" w:cs="Cambria"/>
          <w:sz w:val="24"/>
          <w:szCs w:val="24"/>
        </w:rPr>
        <w:t>g</w:t>
      </w:r>
      <w:r w:rsidR="00385B5C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2"/>
          <w:sz w:val="24"/>
          <w:szCs w:val="24"/>
        </w:rPr>
        <w:t>e</w:t>
      </w:r>
      <w:r>
        <w:rPr>
          <w:rFonts w:ascii="Cambria" w:eastAsia="Cambria" w:hAnsi="Cambria" w:cs="Cambria"/>
          <w:spacing w:val="-2"/>
          <w:sz w:val="24"/>
          <w:szCs w:val="24"/>
        </w:rPr>
        <w:t>r</w:t>
      </w:r>
      <w:r>
        <w:rPr>
          <w:rFonts w:ascii="Cambria" w:eastAsia="Cambria" w:hAnsi="Cambria" w:cs="Cambria"/>
          <w:sz w:val="24"/>
          <w:szCs w:val="24"/>
        </w:rPr>
        <w:t>eo</w:t>
      </w:r>
      <w:r w:rsidR="00385B5C"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 w:rsidR="00385B5C">
        <w:rPr>
          <w:rFonts w:ascii="Cambria" w:eastAsia="Cambria" w:hAnsi="Cambria" w:cs="Cambria"/>
          <w:spacing w:val="-2"/>
          <w:sz w:val="24"/>
          <w:szCs w:val="24"/>
        </w:rPr>
        <w:t>b</w:t>
      </w:r>
      <w:r w:rsidR="00385B5C">
        <w:rPr>
          <w:rFonts w:ascii="Cambria" w:eastAsia="Cambria" w:hAnsi="Cambria" w:cs="Cambria"/>
          <w:spacing w:val="2"/>
          <w:sz w:val="24"/>
          <w:szCs w:val="24"/>
        </w:rPr>
        <w:t>oo</w:t>
      </w:r>
      <w:r w:rsidR="00385B5C">
        <w:rPr>
          <w:rFonts w:ascii="Cambria" w:eastAsia="Cambria" w:hAnsi="Cambria" w:cs="Cambria"/>
          <w:spacing w:val="-2"/>
          <w:sz w:val="24"/>
          <w:szCs w:val="24"/>
        </w:rPr>
        <w:t>s</w:t>
      </w:r>
      <w:r w:rsidR="00385B5C">
        <w:rPr>
          <w:rFonts w:ascii="Cambria" w:eastAsia="Cambria" w:hAnsi="Cambria" w:cs="Cambria"/>
          <w:sz w:val="24"/>
          <w:szCs w:val="24"/>
        </w:rPr>
        <w:t>t</w:t>
      </w:r>
      <w:r w:rsidR="00385B5C">
        <w:rPr>
          <w:rFonts w:ascii="Cambria" w:eastAsia="Cambria" w:hAnsi="Cambria" w:cs="Cambria"/>
          <w:spacing w:val="1"/>
          <w:sz w:val="24"/>
          <w:szCs w:val="24"/>
        </w:rPr>
        <w:t>i</w:t>
      </w:r>
      <w:r w:rsidR="00385B5C">
        <w:rPr>
          <w:rFonts w:ascii="Cambria" w:eastAsia="Cambria" w:hAnsi="Cambria" w:cs="Cambria"/>
          <w:sz w:val="24"/>
          <w:szCs w:val="24"/>
        </w:rPr>
        <w:t>ng</w:t>
      </w:r>
    </w:p>
    <w:p w:rsidR="00F80A33" w:rsidRDefault="00385B5C">
      <w:pPr>
        <w:spacing w:line="260" w:lineRule="exact"/>
        <w:ind w:left="3496" w:right="4272"/>
        <w:jc w:val="center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spacing w:val="-2"/>
          <w:sz w:val="24"/>
          <w:szCs w:val="24"/>
        </w:rPr>
        <w:t>ea</w:t>
      </w:r>
      <w:r>
        <w:rPr>
          <w:rFonts w:ascii="Cambria" w:eastAsia="Cambria" w:hAnsi="Cambria" w:cs="Cambria"/>
          <w:sz w:val="24"/>
          <w:szCs w:val="24"/>
        </w:rPr>
        <w:t>m</w:t>
      </w:r>
      <w:r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proofErr w:type="gramStart"/>
      <w:r>
        <w:rPr>
          <w:rFonts w:ascii="Cambria" w:eastAsia="Cambria" w:hAnsi="Cambria" w:cs="Cambria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2"/>
          <w:sz w:val="24"/>
          <w:szCs w:val="24"/>
        </w:rPr>
        <w:t>z</w:t>
      </w:r>
      <w:r>
        <w:rPr>
          <w:rFonts w:ascii="Cambria" w:eastAsia="Cambria" w:hAnsi="Cambria" w:cs="Cambria"/>
          <w:sz w:val="24"/>
          <w:szCs w:val="24"/>
        </w:rPr>
        <w:t>e</w:t>
      </w:r>
      <w:r>
        <w:rPr>
          <w:rFonts w:ascii="Cambria" w:eastAsia="Cambria" w:hAnsi="Cambria" w:cs="Cambria"/>
          <w:spacing w:val="52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:</w:t>
      </w:r>
      <w:proofErr w:type="gramEnd"/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5</w:t>
      </w:r>
    </w:p>
    <w:p w:rsidR="00F80A33" w:rsidRDefault="00385B5C">
      <w:pPr>
        <w:spacing w:before="2" w:line="260" w:lineRule="exact"/>
        <w:ind w:left="3534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position w:val="-1"/>
          <w:sz w:val="24"/>
          <w:szCs w:val="24"/>
        </w:rPr>
        <w:t>D</w:t>
      </w:r>
      <w:r>
        <w:rPr>
          <w:rFonts w:ascii="Cambria" w:eastAsia="Cambria" w:hAnsi="Cambria" w:cs="Cambria"/>
          <w:spacing w:val="1"/>
          <w:position w:val="-1"/>
          <w:sz w:val="24"/>
          <w:szCs w:val="24"/>
        </w:rPr>
        <w:t>ur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>a</w:t>
      </w:r>
      <w:r>
        <w:rPr>
          <w:rFonts w:ascii="Cambria" w:eastAsia="Cambria" w:hAnsi="Cambria" w:cs="Cambria"/>
          <w:position w:val="-1"/>
          <w:sz w:val="24"/>
          <w:szCs w:val="24"/>
        </w:rPr>
        <w:t>t</w:t>
      </w:r>
      <w:r>
        <w:rPr>
          <w:rFonts w:ascii="Cambria" w:eastAsia="Cambria" w:hAnsi="Cambria" w:cs="Cambria"/>
          <w:spacing w:val="1"/>
          <w:position w:val="-1"/>
          <w:sz w:val="24"/>
          <w:szCs w:val="24"/>
        </w:rPr>
        <w:t>i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>o</w:t>
      </w:r>
      <w:r>
        <w:rPr>
          <w:rFonts w:ascii="Cambria" w:eastAsia="Cambria" w:hAnsi="Cambria" w:cs="Cambria"/>
          <w:position w:val="-1"/>
          <w:sz w:val="24"/>
          <w:szCs w:val="24"/>
        </w:rPr>
        <w:t xml:space="preserve">n   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position w:val="-1"/>
          <w:sz w:val="24"/>
          <w:szCs w:val="24"/>
        </w:rPr>
        <w:t>:</w:t>
      </w:r>
      <w:r>
        <w:rPr>
          <w:rFonts w:ascii="Cambria" w:eastAsia="Cambria" w:hAnsi="Cambria" w:cs="Cambria"/>
          <w:spacing w:val="-1"/>
          <w:position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3"/>
          <w:position w:val="-1"/>
          <w:sz w:val="24"/>
          <w:szCs w:val="24"/>
        </w:rPr>
        <w:t>T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>h</w:t>
      </w:r>
      <w:r>
        <w:rPr>
          <w:rFonts w:ascii="Cambria" w:eastAsia="Cambria" w:hAnsi="Cambria" w:cs="Cambria"/>
          <w:spacing w:val="1"/>
          <w:position w:val="-1"/>
          <w:sz w:val="24"/>
          <w:szCs w:val="24"/>
        </w:rPr>
        <w:t>r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>e</w:t>
      </w:r>
      <w:r>
        <w:rPr>
          <w:rFonts w:ascii="Cambria" w:eastAsia="Cambria" w:hAnsi="Cambria" w:cs="Cambria"/>
          <w:position w:val="-1"/>
          <w:sz w:val="24"/>
          <w:szCs w:val="24"/>
        </w:rPr>
        <w:t>e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>mo</w:t>
      </w:r>
      <w:r>
        <w:rPr>
          <w:rFonts w:ascii="Cambria" w:eastAsia="Cambria" w:hAnsi="Cambria" w:cs="Cambria"/>
          <w:position w:val="-1"/>
          <w:sz w:val="24"/>
          <w:szCs w:val="24"/>
        </w:rPr>
        <w:t>n</w:t>
      </w:r>
      <w:r>
        <w:rPr>
          <w:rFonts w:ascii="Cambria" w:eastAsia="Cambria" w:hAnsi="Cambria" w:cs="Cambria"/>
          <w:spacing w:val="-4"/>
          <w:position w:val="-1"/>
          <w:sz w:val="24"/>
          <w:szCs w:val="24"/>
        </w:rPr>
        <w:t>t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>h</w:t>
      </w:r>
      <w:r>
        <w:rPr>
          <w:rFonts w:ascii="Cambria" w:eastAsia="Cambria" w:hAnsi="Cambria" w:cs="Cambria"/>
          <w:position w:val="-1"/>
          <w:sz w:val="24"/>
          <w:szCs w:val="24"/>
        </w:rPr>
        <w:t>s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>[</w:t>
      </w:r>
      <w:r>
        <w:rPr>
          <w:rFonts w:ascii="Cambria" w:eastAsia="Cambria" w:hAnsi="Cambria" w:cs="Cambria"/>
          <w:position w:val="-1"/>
          <w:sz w:val="24"/>
          <w:szCs w:val="24"/>
        </w:rPr>
        <w:t>D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>e</w:t>
      </w:r>
      <w:r>
        <w:rPr>
          <w:rFonts w:ascii="Cambria" w:eastAsia="Cambria" w:hAnsi="Cambria" w:cs="Cambria"/>
          <w:position w:val="-1"/>
          <w:sz w:val="24"/>
          <w:szCs w:val="24"/>
        </w:rPr>
        <w:t xml:space="preserve">c </w:t>
      </w:r>
      <w:r>
        <w:rPr>
          <w:rFonts w:ascii="Cambria" w:eastAsia="Cambria" w:hAnsi="Cambria" w:cs="Cambria"/>
          <w:spacing w:val="1"/>
          <w:position w:val="-1"/>
          <w:sz w:val="24"/>
          <w:szCs w:val="24"/>
        </w:rPr>
        <w:t>201</w:t>
      </w:r>
      <w:r>
        <w:rPr>
          <w:rFonts w:ascii="Cambria" w:eastAsia="Cambria" w:hAnsi="Cambria" w:cs="Cambria"/>
          <w:position w:val="-1"/>
          <w:sz w:val="24"/>
          <w:szCs w:val="24"/>
        </w:rPr>
        <w:t>4-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1"/>
          <w:position w:val="-1"/>
          <w:sz w:val="24"/>
          <w:szCs w:val="24"/>
        </w:rPr>
        <w:t>F</w:t>
      </w:r>
      <w:r>
        <w:rPr>
          <w:rFonts w:ascii="Cambria" w:eastAsia="Cambria" w:hAnsi="Cambria" w:cs="Cambria"/>
          <w:spacing w:val="-2"/>
          <w:position w:val="-1"/>
          <w:sz w:val="24"/>
          <w:szCs w:val="24"/>
        </w:rPr>
        <w:t>eb</w:t>
      </w:r>
      <w:r>
        <w:rPr>
          <w:rFonts w:ascii="Cambria" w:eastAsia="Cambria" w:hAnsi="Cambria" w:cs="Cambria"/>
          <w:spacing w:val="1"/>
          <w:position w:val="-1"/>
          <w:sz w:val="24"/>
          <w:szCs w:val="24"/>
        </w:rPr>
        <w:t>201</w:t>
      </w:r>
      <w:r>
        <w:rPr>
          <w:rFonts w:ascii="Cambria" w:eastAsia="Cambria" w:hAnsi="Cambria" w:cs="Cambria"/>
          <w:spacing w:val="-3"/>
          <w:position w:val="-1"/>
          <w:sz w:val="24"/>
          <w:szCs w:val="24"/>
        </w:rPr>
        <w:t>4</w:t>
      </w:r>
      <w:r>
        <w:rPr>
          <w:rFonts w:ascii="Cambria" w:eastAsia="Cambria" w:hAnsi="Cambria" w:cs="Cambria"/>
          <w:position w:val="-1"/>
          <w:sz w:val="24"/>
          <w:szCs w:val="24"/>
        </w:rPr>
        <w:t>]</w:t>
      </w:r>
    </w:p>
    <w:p w:rsidR="00F80A33" w:rsidRDefault="00F80A33">
      <w:pPr>
        <w:spacing w:before="7" w:line="100" w:lineRule="exact"/>
        <w:rPr>
          <w:sz w:val="10"/>
          <w:szCs w:val="10"/>
        </w:rPr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0670C9" w:rsidRDefault="000670C9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0C1030">
      <w:pPr>
        <w:spacing w:before="26" w:line="260" w:lineRule="exact"/>
        <w:ind w:left="3496" w:right="3972"/>
        <w:jc w:val="center"/>
        <w:rPr>
          <w:rFonts w:ascii="Cambria" w:eastAsia="Cambria" w:hAnsi="Cambria" w:cs="Cambria"/>
          <w:sz w:val="24"/>
          <w:szCs w:val="24"/>
        </w:rPr>
      </w:pPr>
      <w:r w:rsidRPr="000C1030">
        <w:pict>
          <v:group id="_x0000_s1468" style="position:absolute;left:0;text-align:left;margin-left:243.15pt;margin-top:13.35pt;width:84.85pt;height:1.05pt;z-index:-1198;mso-position-horizontal-relative:page" coordorigin="4863,267" coordsize="1697,21">
            <v:shape id="_x0000_s1470" style="position:absolute;left:4874;top:278;width:1556;height:0" coordorigin="4874,278" coordsize="1556,0" path="m4874,278r1556,e" filled="f" strokeweight="1.06pt">
              <v:path arrowok="t"/>
            </v:shape>
            <v:shape id="_x0000_s1469" style="position:absolute;left:6430;top:278;width:120;height:0" coordorigin="6430,278" coordsize="120,0" path="m6430,278r120,e" filled="f" strokeweight="1.06pt">
              <v:path arrowok="t"/>
            </v:shape>
            <w10:wrap anchorx="page"/>
          </v:group>
        </w:pict>
      </w:r>
      <w:proofErr w:type="gramStart"/>
      <w:r w:rsidR="00385B5C">
        <w:rPr>
          <w:rFonts w:ascii="Cambria" w:eastAsia="Cambria" w:hAnsi="Cambria" w:cs="Cambria"/>
          <w:b/>
          <w:spacing w:val="2"/>
          <w:position w:val="-1"/>
          <w:sz w:val="24"/>
          <w:szCs w:val="24"/>
        </w:rPr>
        <w:t>A</w:t>
      </w:r>
      <w:r w:rsidR="00385B5C">
        <w:rPr>
          <w:rFonts w:ascii="Cambria" w:eastAsia="Cambria" w:hAnsi="Cambria" w:cs="Cambria"/>
          <w:b/>
          <w:spacing w:val="-2"/>
          <w:position w:val="-1"/>
          <w:sz w:val="24"/>
          <w:szCs w:val="24"/>
        </w:rPr>
        <w:t>c</w:t>
      </w:r>
      <w:r w:rsidR="00385B5C">
        <w:rPr>
          <w:rFonts w:ascii="Cambria" w:eastAsia="Cambria" w:hAnsi="Cambria" w:cs="Cambria"/>
          <w:b/>
          <w:spacing w:val="1"/>
          <w:position w:val="-1"/>
          <w:sz w:val="24"/>
          <w:szCs w:val="24"/>
        </w:rPr>
        <w:t>hi</w:t>
      </w:r>
      <w:r w:rsidR="00385B5C">
        <w:rPr>
          <w:rFonts w:ascii="Cambria" w:eastAsia="Cambria" w:hAnsi="Cambria" w:cs="Cambria"/>
          <w:b/>
          <w:spacing w:val="2"/>
          <w:position w:val="-1"/>
          <w:sz w:val="24"/>
          <w:szCs w:val="24"/>
        </w:rPr>
        <w:t>e</w:t>
      </w:r>
      <w:r w:rsidR="00385B5C">
        <w:rPr>
          <w:rFonts w:ascii="Cambria" w:eastAsia="Cambria" w:hAnsi="Cambria" w:cs="Cambria"/>
          <w:b/>
          <w:spacing w:val="-3"/>
          <w:position w:val="-1"/>
          <w:sz w:val="24"/>
          <w:szCs w:val="24"/>
        </w:rPr>
        <w:t>v</w:t>
      </w:r>
      <w:r w:rsidR="00385B5C">
        <w:rPr>
          <w:rFonts w:ascii="Cambria" w:eastAsia="Cambria" w:hAnsi="Cambria" w:cs="Cambria"/>
          <w:b/>
          <w:spacing w:val="2"/>
          <w:position w:val="-1"/>
          <w:sz w:val="24"/>
          <w:szCs w:val="24"/>
        </w:rPr>
        <w:t>e</w:t>
      </w:r>
      <w:r w:rsidR="00385B5C">
        <w:rPr>
          <w:rFonts w:ascii="Cambria" w:eastAsia="Cambria" w:hAnsi="Cambria" w:cs="Cambria"/>
          <w:b/>
          <w:spacing w:val="-2"/>
          <w:position w:val="-1"/>
          <w:sz w:val="24"/>
          <w:szCs w:val="24"/>
        </w:rPr>
        <w:t>m</w:t>
      </w:r>
      <w:r w:rsidR="00385B5C">
        <w:rPr>
          <w:rFonts w:ascii="Cambria" w:eastAsia="Cambria" w:hAnsi="Cambria" w:cs="Cambria"/>
          <w:b/>
          <w:spacing w:val="2"/>
          <w:position w:val="-1"/>
          <w:sz w:val="24"/>
          <w:szCs w:val="24"/>
        </w:rPr>
        <w:t>e</w:t>
      </w:r>
      <w:r w:rsidR="00385B5C">
        <w:rPr>
          <w:rFonts w:ascii="Cambria" w:eastAsia="Cambria" w:hAnsi="Cambria" w:cs="Cambria"/>
          <w:b/>
          <w:spacing w:val="-1"/>
          <w:position w:val="-1"/>
          <w:sz w:val="24"/>
          <w:szCs w:val="24"/>
        </w:rPr>
        <w:t>nt</w:t>
      </w:r>
      <w:r w:rsidR="00385B5C">
        <w:rPr>
          <w:rFonts w:ascii="Cambria" w:eastAsia="Cambria" w:hAnsi="Cambria" w:cs="Cambria"/>
          <w:b/>
          <w:position w:val="-1"/>
          <w:sz w:val="24"/>
          <w:szCs w:val="24"/>
        </w:rPr>
        <w:t>s</w:t>
      </w:r>
      <w:r w:rsidR="00385B5C">
        <w:rPr>
          <w:rFonts w:ascii="Cambria" w:eastAsia="Cambria" w:hAnsi="Cambria" w:cs="Cambria"/>
          <w:b/>
          <w:spacing w:val="2"/>
          <w:position w:val="-1"/>
          <w:sz w:val="24"/>
          <w:szCs w:val="24"/>
        </w:rPr>
        <w:t xml:space="preserve"> </w:t>
      </w:r>
      <w:r w:rsidR="00385B5C">
        <w:rPr>
          <w:rFonts w:ascii="Cambria" w:eastAsia="Cambria" w:hAnsi="Cambria" w:cs="Cambria"/>
          <w:b/>
          <w:position w:val="-1"/>
          <w:sz w:val="24"/>
          <w:szCs w:val="24"/>
        </w:rPr>
        <w:t>:</w:t>
      </w:r>
      <w:proofErr w:type="gramEnd"/>
    </w:p>
    <w:p w:rsidR="00F80A33" w:rsidRDefault="00F80A33">
      <w:pPr>
        <w:spacing w:before="11" w:line="260" w:lineRule="exact"/>
        <w:rPr>
          <w:sz w:val="26"/>
          <w:szCs w:val="26"/>
        </w:rPr>
      </w:pPr>
    </w:p>
    <w:p w:rsidR="00F80A33" w:rsidRDefault="00385B5C">
      <w:pPr>
        <w:spacing w:before="27" w:line="242" w:lineRule="auto"/>
        <w:ind w:left="3534" w:right="62"/>
        <w:rPr>
          <w:rFonts w:ascii="Cambria" w:eastAsia="Cambria" w:hAnsi="Cambria" w:cs="Cambria"/>
          <w:sz w:val="24"/>
          <w:szCs w:val="24"/>
        </w:rPr>
        <w:sectPr w:rsidR="00F80A33">
          <w:pgSz w:w="12240" w:h="15840"/>
          <w:pgMar w:top="1340" w:right="1680" w:bottom="280" w:left="1340" w:header="720" w:footer="720" w:gutter="0"/>
          <w:cols w:space="720"/>
        </w:sectPr>
      </w:pPr>
      <w:r>
        <w:rPr>
          <w:rFonts w:ascii="Cambria" w:eastAsia="Cambria" w:hAnsi="Cambria" w:cs="Cambria"/>
          <w:spacing w:val="2"/>
          <w:sz w:val="24"/>
          <w:szCs w:val="24"/>
        </w:rPr>
        <w:t>B</w:t>
      </w:r>
      <w:r>
        <w:rPr>
          <w:rFonts w:ascii="Cambria" w:eastAsia="Cambria" w:hAnsi="Cambria" w:cs="Cambria"/>
          <w:spacing w:val="-2"/>
          <w:sz w:val="24"/>
          <w:szCs w:val="24"/>
        </w:rPr>
        <w:t>es</w:t>
      </w:r>
      <w:r>
        <w:rPr>
          <w:rFonts w:ascii="Cambria" w:eastAsia="Cambria" w:hAnsi="Cambria" w:cs="Cambria"/>
          <w:sz w:val="24"/>
          <w:szCs w:val="24"/>
        </w:rPr>
        <w:t xml:space="preserve">t </w:t>
      </w:r>
      <w:r>
        <w:rPr>
          <w:rFonts w:ascii="Cambria" w:eastAsia="Cambria" w:hAnsi="Cambria" w:cs="Cambria"/>
          <w:spacing w:val="1"/>
          <w:sz w:val="24"/>
          <w:szCs w:val="24"/>
        </w:rPr>
        <w:t>p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sz w:val="24"/>
          <w:szCs w:val="24"/>
        </w:rPr>
        <w:t>f</w:t>
      </w:r>
      <w:r>
        <w:rPr>
          <w:rFonts w:ascii="Cambria" w:eastAsia="Cambria" w:hAnsi="Cambria" w:cs="Cambria"/>
          <w:spacing w:val="1"/>
          <w:sz w:val="24"/>
          <w:szCs w:val="24"/>
        </w:rPr>
        <w:t>or</w:t>
      </w:r>
      <w:r>
        <w:rPr>
          <w:rFonts w:ascii="Cambria" w:eastAsia="Cambria" w:hAnsi="Cambria" w:cs="Cambria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r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pacing w:val="1"/>
          <w:sz w:val="24"/>
          <w:szCs w:val="24"/>
        </w:rPr>
        <w:t>w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sz w:val="24"/>
          <w:szCs w:val="24"/>
        </w:rPr>
        <w:t>d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2"/>
          <w:sz w:val="24"/>
          <w:szCs w:val="24"/>
        </w:rPr>
        <w:t>b</w:t>
      </w:r>
      <w:r>
        <w:rPr>
          <w:rFonts w:ascii="Cambria" w:eastAsia="Cambria" w:hAnsi="Cambria" w:cs="Cambria"/>
          <w:sz w:val="24"/>
          <w:szCs w:val="24"/>
        </w:rPr>
        <w:t>y</w:t>
      </w:r>
      <w:r>
        <w:rPr>
          <w:rFonts w:ascii="Cambria" w:eastAsia="Cambria" w:hAnsi="Cambria" w:cs="Cambria"/>
          <w:spacing w:val="12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2"/>
          <w:sz w:val="28"/>
          <w:szCs w:val="28"/>
        </w:rPr>
        <w:t>T</w:t>
      </w:r>
      <w:r>
        <w:rPr>
          <w:rFonts w:ascii="Cambria" w:eastAsia="Cambria" w:hAnsi="Cambria" w:cs="Cambria"/>
          <w:sz w:val="28"/>
          <w:szCs w:val="28"/>
        </w:rPr>
        <w:t>h</w:t>
      </w:r>
      <w:r>
        <w:rPr>
          <w:rFonts w:ascii="Cambria" w:eastAsia="Cambria" w:hAnsi="Cambria" w:cs="Cambria"/>
          <w:spacing w:val="1"/>
          <w:sz w:val="28"/>
          <w:szCs w:val="28"/>
        </w:rPr>
        <w:t>i</w:t>
      </w:r>
      <w:r>
        <w:rPr>
          <w:rFonts w:ascii="Cambria" w:eastAsia="Cambria" w:hAnsi="Cambria" w:cs="Cambria"/>
          <w:sz w:val="28"/>
          <w:szCs w:val="28"/>
        </w:rPr>
        <w:t>rd</w:t>
      </w:r>
      <w:r>
        <w:rPr>
          <w:rFonts w:ascii="Cambria" w:eastAsia="Cambria" w:hAnsi="Cambria" w:cs="Cambria"/>
          <w:spacing w:val="16"/>
          <w:sz w:val="28"/>
          <w:szCs w:val="28"/>
        </w:rPr>
        <w:t xml:space="preserve"> </w:t>
      </w:r>
      <w:r>
        <w:rPr>
          <w:rFonts w:ascii="Cambria" w:eastAsia="Cambria" w:hAnsi="Cambria" w:cs="Cambria"/>
          <w:spacing w:val="3"/>
          <w:sz w:val="28"/>
          <w:szCs w:val="28"/>
        </w:rPr>
        <w:t>e</w:t>
      </w:r>
      <w:r>
        <w:rPr>
          <w:rFonts w:ascii="Cambria" w:eastAsia="Cambria" w:hAnsi="Cambria" w:cs="Cambria"/>
          <w:spacing w:val="-1"/>
          <w:sz w:val="28"/>
          <w:szCs w:val="28"/>
        </w:rPr>
        <w:t>y</w:t>
      </w:r>
      <w:r>
        <w:rPr>
          <w:rFonts w:ascii="Cambria" w:eastAsia="Cambria" w:hAnsi="Cambria" w:cs="Cambria"/>
          <w:sz w:val="28"/>
          <w:szCs w:val="28"/>
        </w:rPr>
        <w:t>e</w:t>
      </w:r>
      <w:r>
        <w:rPr>
          <w:rFonts w:ascii="Cambria" w:eastAsia="Cambria" w:hAnsi="Cambria" w:cs="Cambria"/>
          <w:spacing w:val="12"/>
          <w:sz w:val="28"/>
          <w:szCs w:val="28"/>
        </w:rPr>
        <w:t xml:space="preserve"> </w:t>
      </w:r>
      <w:r>
        <w:rPr>
          <w:rFonts w:ascii="Cambria" w:eastAsia="Cambria" w:hAnsi="Cambria" w:cs="Cambria"/>
          <w:spacing w:val="7"/>
          <w:w w:val="102"/>
          <w:sz w:val="28"/>
          <w:szCs w:val="28"/>
        </w:rPr>
        <w:t>T</w:t>
      </w:r>
      <w:r>
        <w:rPr>
          <w:rFonts w:ascii="Cambria" w:eastAsia="Cambria" w:hAnsi="Cambria" w:cs="Cambria"/>
          <w:spacing w:val="-1"/>
          <w:w w:val="103"/>
          <w:sz w:val="28"/>
          <w:szCs w:val="28"/>
        </w:rPr>
        <w:t>e</w:t>
      </w:r>
      <w:r>
        <w:rPr>
          <w:rFonts w:ascii="Cambria" w:eastAsia="Cambria" w:hAnsi="Cambria" w:cs="Cambria"/>
          <w:spacing w:val="2"/>
          <w:w w:val="103"/>
          <w:sz w:val="28"/>
          <w:szCs w:val="28"/>
        </w:rPr>
        <w:t>c</w:t>
      </w:r>
      <w:r>
        <w:rPr>
          <w:rFonts w:ascii="Cambria" w:eastAsia="Cambria" w:hAnsi="Cambria" w:cs="Cambria"/>
          <w:w w:val="102"/>
          <w:sz w:val="28"/>
          <w:szCs w:val="28"/>
        </w:rPr>
        <w:t>h</w:t>
      </w:r>
      <w:r>
        <w:rPr>
          <w:rFonts w:ascii="Cambria" w:eastAsia="Cambria" w:hAnsi="Cambria" w:cs="Cambria"/>
          <w:spacing w:val="-3"/>
          <w:w w:val="102"/>
          <w:sz w:val="28"/>
          <w:szCs w:val="28"/>
        </w:rPr>
        <w:t>n</w:t>
      </w:r>
      <w:r>
        <w:rPr>
          <w:rFonts w:ascii="Cambria" w:eastAsia="Cambria" w:hAnsi="Cambria" w:cs="Cambria"/>
          <w:spacing w:val="5"/>
          <w:w w:val="103"/>
          <w:sz w:val="28"/>
          <w:szCs w:val="28"/>
        </w:rPr>
        <w:t>o</w:t>
      </w:r>
      <w:r>
        <w:rPr>
          <w:rFonts w:ascii="Cambria" w:eastAsia="Cambria" w:hAnsi="Cambria" w:cs="Cambria"/>
          <w:spacing w:val="3"/>
          <w:w w:val="103"/>
          <w:sz w:val="28"/>
          <w:szCs w:val="28"/>
        </w:rPr>
        <w:t>l</w:t>
      </w:r>
      <w:r>
        <w:rPr>
          <w:rFonts w:ascii="Cambria" w:eastAsia="Cambria" w:hAnsi="Cambria" w:cs="Cambria"/>
          <w:w w:val="102"/>
          <w:sz w:val="28"/>
          <w:szCs w:val="28"/>
        </w:rPr>
        <w:t>o</w:t>
      </w:r>
      <w:r>
        <w:rPr>
          <w:rFonts w:ascii="Cambria" w:eastAsia="Cambria" w:hAnsi="Cambria" w:cs="Cambria"/>
          <w:spacing w:val="2"/>
          <w:w w:val="102"/>
          <w:sz w:val="28"/>
          <w:szCs w:val="28"/>
        </w:rPr>
        <w:t>g</w:t>
      </w:r>
      <w:r>
        <w:rPr>
          <w:rFonts w:ascii="Cambria" w:eastAsia="Cambria" w:hAnsi="Cambria" w:cs="Cambria"/>
          <w:spacing w:val="1"/>
          <w:w w:val="103"/>
          <w:sz w:val="28"/>
          <w:szCs w:val="28"/>
        </w:rPr>
        <w:t>i</w:t>
      </w:r>
      <w:r>
        <w:rPr>
          <w:rFonts w:ascii="Cambria" w:eastAsia="Cambria" w:hAnsi="Cambria" w:cs="Cambria"/>
          <w:spacing w:val="-1"/>
          <w:w w:val="103"/>
          <w:sz w:val="28"/>
          <w:szCs w:val="28"/>
        </w:rPr>
        <w:t>e</w:t>
      </w:r>
      <w:r>
        <w:rPr>
          <w:rFonts w:ascii="Cambria" w:eastAsia="Cambria" w:hAnsi="Cambria" w:cs="Cambria"/>
          <w:spacing w:val="5"/>
          <w:w w:val="103"/>
          <w:sz w:val="28"/>
          <w:szCs w:val="28"/>
        </w:rPr>
        <w:t>s</w:t>
      </w:r>
      <w:r>
        <w:rPr>
          <w:rFonts w:ascii="Cambria" w:eastAsia="Cambria" w:hAnsi="Cambria" w:cs="Cambria"/>
          <w:sz w:val="24"/>
          <w:szCs w:val="24"/>
        </w:rPr>
        <w:t xml:space="preserve">. </w:t>
      </w:r>
      <w:proofErr w:type="gramStart"/>
      <w:r>
        <w:rPr>
          <w:rFonts w:ascii="Cambria" w:eastAsia="Cambria" w:hAnsi="Cambria" w:cs="Cambria"/>
          <w:sz w:val="24"/>
          <w:szCs w:val="24"/>
        </w:rPr>
        <w:t>in</w:t>
      </w:r>
      <w:proofErr w:type="gramEnd"/>
      <w:r>
        <w:rPr>
          <w:rFonts w:ascii="Cambria" w:eastAsia="Cambria" w:hAnsi="Cambria" w:cs="Cambria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spacing w:val="2"/>
          <w:sz w:val="24"/>
          <w:szCs w:val="24"/>
        </w:rPr>
        <w:t>20</w:t>
      </w:r>
      <w:r>
        <w:rPr>
          <w:rFonts w:ascii="Cambria" w:eastAsia="Cambria" w:hAnsi="Cambria" w:cs="Cambria"/>
          <w:b/>
          <w:spacing w:val="-3"/>
          <w:sz w:val="24"/>
          <w:szCs w:val="24"/>
        </w:rPr>
        <w:t>1</w:t>
      </w:r>
      <w:r>
        <w:rPr>
          <w:rFonts w:ascii="Cambria" w:eastAsia="Cambria" w:hAnsi="Cambria" w:cs="Cambria"/>
          <w:b/>
          <w:sz w:val="24"/>
          <w:szCs w:val="24"/>
        </w:rPr>
        <w:t>4</w:t>
      </w:r>
      <w:r>
        <w:rPr>
          <w:rFonts w:ascii="Cambria" w:eastAsia="Cambria" w:hAnsi="Cambria" w:cs="Cambria"/>
          <w:b/>
          <w:spacing w:val="2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f</w:t>
      </w:r>
      <w:r>
        <w:rPr>
          <w:rFonts w:ascii="Cambria" w:eastAsia="Cambria" w:hAnsi="Cambria" w:cs="Cambria"/>
          <w:spacing w:val="1"/>
          <w:sz w:val="24"/>
          <w:szCs w:val="24"/>
        </w:rPr>
        <w:t>o</w:t>
      </w:r>
      <w:r>
        <w:rPr>
          <w:rFonts w:ascii="Cambria" w:eastAsia="Cambria" w:hAnsi="Cambria" w:cs="Cambria"/>
          <w:sz w:val="24"/>
          <w:szCs w:val="24"/>
        </w:rPr>
        <w:t>r</w:t>
      </w:r>
      <w:r>
        <w:rPr>
          <w:rFonts w:ascii="Cambria" w:eastAsia="Cambria" w:hAnsi="Cambria" w:cs="Cambria"/>
          <w:spacing w:val="-3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1"/>
          <w:sz w:val="24"/>
          <w:szCs w:val="24"/>
        </w:rPr>
        <w:t>pr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z w:val="24"/>
          <w:szCs w:val="24"/>
        </w:rPr>
        <w:t>c</w:t>
      </w:r>
      <w:r>
        <w:rPr>
          <w:rFonts w:ascii="Cambria" w:eastAsia="Cambria" w:hAnsi="Cambria" w:cs="Cambria"/>
          <w:spacing w:val="-2"/>
          <w:sz w:val="24"/>
          <w:szCs w:val="24"/>
        </w:rPr>
        <w:t>es</w:t>
      </w:r>
      <w:r>
        <w:rPr>
          <w:rFonts w:ascii="Cambria" w:eastAsia="Cambria" w:hAnsi="Cambria" w:cs="Cambria"/>
          <w:sz w:val="24"/>
          <w:szCs w:val="24"/>
        </w:rPr>
        <w:t>s</w:t>
      </w:r>
      <w:r>
        <w:rPr>
          <w:rFonts w:ascii="Cambria" w:eastAsia="Cambria" w:hAnsi="Cambria" w:cs="Cambria"/>
          <w:spacing w:val="-2"/>
          <w:sz w:val="24"/>
          <w:szCs w:val="24"/>
        </w:rPr>
        <w:t xml:space="preserve"> s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spacing w:val="1"/>
          <w:sz w:val="24"/>
          <w:szCs w:val="24"/>
        </w:rPr>
        <w:t>p</w:t>
      </w:r>
      <w:r>
        <w:rPr>
          <w:rFonts w:ascii="Cambria" w:eastAsia="Cambria" w:hAnsi="Cambria" w:cs="Cambria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sz w:val="24"/>
          <w:szCs w:val="24"/>
        </w:rPr>
        <w:t>ific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z w:val="24"/>
          <w:szCs w:val="24"/>
        </w:rPr>
        <w:t>n.</w:t>
      </w:r>
    </w:p>
    <w:p w:rsidR="00F80A33" w:rsidRDefault="000C1030">
      <w:pPr>
        <w:spacing w:before="66" w:line="280" w:lineRule="exact"/>
        <w:ind w:left="100"/>
        <w:rPr>
          <w:rFonts w:ascii="Cambria" w:eastAsia="Cambria" w:hAnsi="Cambria" w:cs="Cambria"/>
          <w:sz w:val="25"/>
          <w:szCs w:val="25"/>
        </w:rPr>
      </w:pPr>
      <w:r w:rsidRPr="000C1030">
        <w:lastRenderedPageBreak/>
        <w:pict>
          <v:group id="_x0000_s1466" style="position:absolute;left:0;text-align:left;margin-left:70.6pt;margin-top:93.15pt;width:471.05pt;height:0;z-index:-1195;mso-position-horizontal-relative:page;mso-position-vertical-relative:page" coordorigin="1412,1863" coordsize="9421,0">
            <v:shape id="_x0000_s1467" style="position:absolute;left:1412;top:1863;width:9421;height:0" coordorigin="1412,1863" coordsize="9421,0" path="m1412,1863r9421,e" filled="f" strokecolor="#ddd" strokeweight="4.42pt">
              <v:path arrowok="t"/>
            </v:shape>
            <w10:wrap anchorx="page" anchory="page"/>
          </v:group>
        </w:pict>
      </w:r>
      <w:r w:rsidR="00385B5C">
        <w:rPr>
          <w:rFonts w:ascii="Cambria" w:eastAsia="Cambria" w:hAnsi="Cambria" w:cs="Cambria"/>
          <w:b/>
          <w:position w:val="-1"/>
          <w:sz w:val="25"/>
          <w:szCs w:val="25"/>
        </w:rPr>
        <w:t>PE</w:t>
      </w:r>
      <w:r w:rsidR="00385B5C">
        <w:rPr>
          <w:rFonts w:ascii="Cambria" w:eastAsia="Cambria" w:hAnsi="Cambria" w:cs="Cambria"/>
          <w:b/>
          <w:spacing w:val="-2"/>
          <w:position w:val="-1"/>
          <w:sz w:val="25"/>
          <w:szCs w:val="25"/>
        </w:rPr>
        <w:t>R</w:t>
      </w:r>
      <w:r w:rsidR="00385B5C">
        <w:rPr>
          <w:rFonts w:ascii="Cambria" w:eastAsia="Cambria" w:hAnsi="Cambria" w:cs="Cambria"/>
          <w:b/>
          <w:spacing w:val="1"/>
          <w:position w:val="-1"/>
          <w:sz w:val="25"/>
          <w:szCs w:val="25"/>
        </w:rPr>
        <w:t>S</w:t>
      </w:r>
      <w:r w:rsidR="00385B5C">
        <w:rPr>
          <w:rFonts w:ascii="Cambria" w:eastAsia="Cambria" w:hAnsi="Cambria" w:cs="Cambria"/>
          <w:b/>
          <w:position w:val="-1"/>
          <w:sz w:val="25"/>
          <w:szCs w:val="25"/>
        </w:rPr>
        <w:t>O</w:t>
      </w:r>
      <w:r w:rsidR="00385B5C">
        <w:rPr>
          <w:rFonts w:ascii="Cambria" w:eastAsia="Cambria" w:hAnsi="Cambria" w:cs="Cambria"/>
          <w:b/>
          <w:spacing w:val="-2"/>
          <w:position w:val="-1"/>
          <w:sz w:val="25"/>
          <w:szCs w:val="25"/>
        </w:rPr>
        <w:t>N</w:t>
      </w:r>
      <w:r w:rsidR="00385B5C">
        <w:rPr>
          <w:rFonts w:ascii="Cambria" w:eastAsia="Cambria" w:hAnsi="Cambria" w:cs="Cambria"/>
          <w:b/>
          <w:position w:val="-1"/>
          <w:sz w:val="25"/>
          <w:szCs w:val="25"/>
        </w:rPr>
        <w:t>AL</w:t>
      </w:r>
      <w:r w:rsidR="00385B5C">
        <w:rPr>
          <w:rFonts w:ascii="Cambria" w:eastAsia="Cambria" w:hAnsi="Cambria" w:cs="Cambria"/>
          <w:b/>
          <w:spacing w:val="-12"/>
          <w:position w:val="-1"/>
          <w:sz w:val="25"/>
          <w:szCs w:val="25"/>
        </w:rPr>
        <w:t xml:space="preserve"> </w:t>
      </w:r>
      <w:r w:rsidR="00385B5C">
        <w:rPr>
          <w:rFonts w:ascii="Cambria" w:eastAsia="Cambria" w:hAnsi="Cambria" w:cs="Cambria"/>
          <w:b/>
          <w:position w:val="-1"/>
          <w:sz w:val="25"/>
          <w:szCs w:val="25"/>
        </w:rPr>
        <w:t>P</w:t>
      </w:r>
      <w:r w:rsidR="00385B5C">
        <w:rPr>
          <w:rFonts w:ascii="Cambria" w:eastAsia="Cambria" w:hAnsi="Cambria" w:cs="Cambria"/>
          <w:b/>
          <w:spacing w:val="3"/>
          <w:position w:val="-1"/>
          <w:sz w:val="25"/>
          <w:szCs w:val="25"/>
        </w:rPr>
        <w:t>R</w:t>
      </w:r>
      <w:r w:rsidR="00385B5C">
        <w:rPr>
          <w:rFonts w:ascii="Cambria" w:eastAsia="Cambria" w:hAnsi="Cambria" w:cs="Cambria"/>
          <w:b/>
          <w:position w:val="-1"/>
          <w:sz w:val="25"/>
          <w:szCs w:val="25"/>
        </w:rPr>
        <w:t>O</w:t>
      </w:r>
      <w:r w:rsidR="00385B5C">
        <w:rPr>
          <w:rFonts w:ascii="Cambria" w:eastAsia="Cambria" w:hAnsi="Cambria" w:cs="Cambria"/>
          <w:b/>
          <w:spacing w:val="1"/>
          <w:position w:val="-1"/>
          <w:sz w:val="25"/>
          <w:szCs w:val="25"/>
        </w:rPr>
        <w:t>F</w:t>
      </w:r>
      <w:r w:rsidR="00385B5C">
        <w:rPr>
          <w:rFonts w:ascii="Cambria" w:eastAsia="Cambria" w:hAnsi="Cambria" w:cs="Cambria"/>
          <w:b/>
          <w:spacing w:val="-1"/>
          <w:position w:val="-1"/>
          <w:sz w:val="25"/>
          <w:szCs w:val="25"/>
        </w:rPr>
        <w:t>I</w:t>
      </w:r>
      <w:r w:rsidR="00385B5C">
        <w:rPr>
          <w:rFonts w:ascii="Cambria" w:eastAsia="Cambria" w:hAnsi="Cambria" w:cs="Cambria"/>
          <w:b/>
          <w:spacing w:val="2"/>
          <w:position w:val="-1"/>
          <w:sz w:val="25"/>
          <w:szCs w:val="25"/>
        </w:rPr>
        <w:t>L</w:t>
      </w:r>
      <w:r w:rsidR="00385B5C">
        <w:rPr>
          <w:rFonts w:ascii="Cambria" w:eastAsia="Cambria" w:hAnsi="Cambria" w:cs="Cambria"/>
          <w:b/>
          <w:position w:val="-1"/>
          <w:sz w:val="25"/>
          <w:szCs w:val="25"/>
        </w:rPr>
        <w:t>E:</w:t>
      </w:r>
    </w:p>
    <w:p w:rsidR="00F80A33" w:rsidRDefault="00F80A33">
      <w:pPr>
        <w:spacing w:before="10" w:line="140" w:lineRule="exact"/>
        <w:rPr>
          <w:sz w:val="14"/>
          <w:szCs w:val="14"/>
        </w:rPr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385B5C">
      <w:pPr>
        <w:spacing w:before="26"/>
        <w:ind w:left="100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pacing w:val="1"/>
          <w:sz w:val="24"/>
          <w:szCs w:val="24"/>
        </w:rPr>
        <w:t>F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2"/>
          <w:sz w:val="24"/>
          <w:szCs w:val="24"/>
        </w:rPr>
        <w:t>h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sz w:val="24"/>
          <w:szCs w:val="24"/>
        </w:rPr>
        <w:t>'s</w:t>
      </w:r>
      <w:r>
        <w:rPr>
          <w:rFonts w:ascii="Cambria" w:eastAsia="Cambria" w:hAnsi="Cambria" w:cs="Cambria"/>
          <w:spacing w:val="-2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N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sz w:val="24"/>
          <w:szCs w:val="24"/>
        </w:rPr>
        <w:t xml:space="preserve">e                         </w:t>
      </w:r>
      <w:r>
        <w:rPr>
          <w:rFonts w:ascii="Cambria" w:eastAsia="Cambria" w:hAnsi="Cambria" w:cs="Cambria"/>
          <w:spacing w:val="24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 xml:space="preserve">:           </w:t>
      </w:r>
      <w:r>
        <w:rPr>
          <w:rFonts w:ascii="Cambria" w:eastAsia="Cambria" w:hAnsi="Cambria" w:cs="Cambria"/>
          <w:spacing w:val="24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1"/>
          <w:sz w:val="24"/>
          <w:szCs w:val="24"/>
        </w:rPr>
        <w:t>Mr</w:t>
      </w:r>
      <w:r>
        <w:rPr>
          <w:rFonts w:ascii="Cambria" w:eastAsia="Cambria" w:hAnsi="Cambria" w:cs="Cambria"/>
          <w:sz w:val="24"/>
          <w:szCs w:val="24"/>
        </w:rPr>
        <w:t>.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4"/>
          <w:szCs w:val="24"/>
        </w:rPr>
        <w:t>S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1"/>
          <w:sz w:val="24"/>
          <w:szCs w:val="24"/>
        </w:rPr>
        <w:t>ng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pacing w:val="-1"/>
          <w:sz w:val="24"/>
          <w:szCs w:val="24"/>
        </w:rPr>
        <w:t>v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sz w:val="24"/>
          <w:szCs w:val="24"/>
        </w:rPr>
        <w:t>u</w:t>
      </w:r>
      <w:proofErr w:type="spellEnd"/>
    </w:p>
    <w:p w:rsidR="00F80A33" w:rsidRDefault="00F80A33">
      <w:pPr>
        <w:spacing w:before="2" w:line="240" w:lineRule="exact"/>
        <w:rPr>
          <w:sz w:val="24"/>
          <w:szCs w:val="24"/>
        </w:rPr>
      </w:pPr>
    </w:p>
    <w:p w:rsidR="00F80A33" w:rsidRDefault="00385B5C">
      <w:pPr>
        <w:ind w:left="100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D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te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z w:val="24"/>
          <w:szCs w:val="24"/>
        </w:rPr>
        <w:t>f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2"/>
          <w:sz w:val="24"/>
          <w:szCs w:val="24"/>
        </w:rPr>
        <w:t>B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2"/>
          <w:sz w:val="24"/>
          <w:szCs w:val="24"/>
        </w:rPr>
        <w:t>r</w:t>
      </w:r>
      <w:r>
        <w:rPr>
          <w:rFonts w:ascii="Cambria" w:eastAsia="Cambria" w:hAnsi="Cambria" w:cs="Cambria"/>
          <w:sz w:val="24"/>
          <w:szCs w:val="24"/>
        </w:rPr>
        <w:t xml:space="preserve">th                            </w:t>
      </w:r>
      <w:r>
        <w:rPr>
          <w:rFonts w:ascii="Cambria" w:eastAsia="Cambria" w:hAnsi="Cambria" w:cs="Cambria"/>
          <w:spacing w:val="43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 xml:space="preserve">:           </w:t>
      </w:r>
      <w:r>
        <w:rPr>
          <w:rFonts w:ascii="Cambria" w:eastAsia="Cambria" w:hAnsi="Cambria" w:cs="Cambria"/>
          <w:spacing w:val="24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1"/>
          <w:sz w:val="24"/>
          <w:szCs w:val="24"/>
        </w:rPr>
        <w:t>2</w:t>
      </w:r>
      <w:r>
        <w:rPr>
          <w:rFonts w:ascii="Cambria" w:eastAsia="Cambria" w:hAnsi="Cambria" w:cs="Cambria"/>
          <w:spacing w:val="2"/>
          <w:sz w:val="24"/>
          <w:szCs w:val="24"/>
        </w:rPr>
        <w:t>8-</w:t>
      </w:r>
      <w:r>
        <w:rPr>
          <w:rFonts w:ascii="Cambria" w:eastAsia="Cambria" w:hAnsi="Cambria" w:cs="Cambria"/>
          <w:spacing w:val="-3"/>
          <w:sz w:val="24"/>
          <w:szCs w:val="24"/>
        </w:rPr>
        <w:t>0</w:t>
      </w:r>
      <w:r>
        <w:rPr>
          <w:rFonts w:ascii="Cambria" w:eastAsia="Cambria" w:hAnsi="Cambria" w:cs="Cambria"/>
          <w:spacing w:val="2"/>
          <w:sz w:val="24"/>
          <w:szCs w:val="24"/>
        </w:rPr>
        <w:t>6-</w:t>
      </w:r>
      <w:r>
        <w:rPr>
          <w:rFonts w:ascii="Cambria" w:eastAsia="Cambria" w:hAnsi="Cambria" w:cs="Cambria"/>
          <w:spacing w:val="-3"/>
          <w:sz w:val="24"/>
          <w:szCs w:val="24"/>
        </w:rPr>
        <w:t>1</w:t>
      </w:r>
      <w:r>
        <w:rPr>
          <w:rFonts w:ascii="Cambria" w:eastAsia="Cambria" w:hAnsi="Cambria" w:cs="Cambria"/>
          <w:spacing w:val="1"/>
          <w:sz w:val="24"/>
          <w:szCs w:val="24"/>
        </w:rPr>
        <w:t>99</w:t>
      </w:r>
      <w:r>
        <w:rPr>
          <w:rFonts w:ascii="Cambria" w:eastAsia="Cambria" w:hAnsi="Cambria" w:cs="Cambria"/>
          <w:sz w:val="24"/>
          <w:szCs w:val="24"/>
        </w:rPr>
        <w:t>5</w:t>
      </w:r>
    </w:p>
    <w:p w:rsidR="00F80A33" w:rsidRDefault="00F80A33">
      <w:pPr>
        <w:spacing w:before="2" w:line="240" w:lineRule="exact"/>
        <w:rPr>
          <w:sz w:val="24"/>
          <w:szCs w:val="24"/>
        </w:rPr>
      </w:pPr>
    </w:p>
    <w:p w:rsidR="00F80A33" w:rsidRDefault="00385B5C">
      <w:pPr>
        <w:spacing w:line="446" w:lineRule="auto"/>
        <w:ind w:left="100" w:right="4105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pacing w:val="1"/>
          <w:sz w:val="24"/>
          <w:szCs w:val="24"/>
        </w:rPr>
        <w:t>S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 xml:space="preserve">x                                              </w:t>
      </w:r>
      <w:r>
        <w:rPr>
          <w:rFonts w:ascii="Cambria" w:eastAsia="Cambria" w:hAnsi="Cambria" w:cs="Cambria"/>
          <w:spacing w:val="49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 xml:space="preserve">:           </w:t>
      </w:r>
      <w:r>
        <w:rPr>
          <w:rFonts w:ascii="Cambria" w:eastAsia="Cambria" w:hAnsi="Cambria" w:cs="Cambria"/>
          <w:spacing w:val="24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1"/>
          <w:sz w:val="24"/>
          <w:szCs w:val="24"/>
        </w:rPr>
        <w:t>M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sz w:val="24"/>
          <w:szCs w:val="24"/>
        </w:rPr>
        <w:t xml:space="preserve">e </w:t>
      </w:r>
      <w:r>
        <w:rPr>
          <w:rFonts w:ascii="Cambria" w:eastAsia="Cambria" w:hAnsi="Cambria" w:cs="Cambria"/>
          <w:spacing w:val="1"/>
          <w:sz w:val="24"/>
          <w:szCs w:val="24"/>
        </w:rPr>
        <w:t>M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l</w:t>
      </w:r>
      <w:r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1"/>
          <w:sz w:val="24"/>
          <w:szCs w:val="24"/>
        </w:rPr>
        <w:t>S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2"/>
          <w:sz w:val="24"/>
          <w:szCs w:val="24"/>
        </w:rPr>
        <w:t>u</w:t>
      </w:r>
      <w:r>
        <w:rPr>
          <w:rFonts w:ascii="Cambria" w:eastAsia="Cambria" w:hAnsi="Cambria" w:cs="Cambria"/>
          <w:sz w:val="24"/>
          <w:szCs w:val="24"/>
        </w:rPr>
        <w:t xml:space="preserve">s                          </w:t>
      </w:r>
      <w:r w:rsidR="00555171">
        <w:rPr>
          <w:rFonts w:ascii="Cambria" w:eastAsia="Cambria" w:hAnsi="Cambria" w:cs="Cambria"/>
          <w:sz w:val="24"/>
          <w:szCs w:val="24"/>
        </w:rPr>
        <w:t xml:space="preserve">               </w:t>
      </w:r>
      <w:r>
        <w:rPr>
          <w:rFonts w:ascii="Cambria" w:eastAsia="Cambria" w:hAnsi="Cambria" w:cs="Cambria"/>
          <w:spacing w:val="24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 xml:space="preserve">:           </w:t>
      </w:r>
      <w:r>
        <w:rPr>
          <w:rFonts w:ascii="Cambria" w:eastAsia="Cambria" w:hAnsi="Cambria" w:cs="Cambria"/>
          <w:spacing w:val="24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1"/>
          <w:sz w:val="24"/>
          <w:szCs w:val="24"/>
        </w:rPr>
        <w:t>S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1"/>
          <w:sz w:val="24"/>
          <w:szCs w:val="24"/>
        </w:rPr>
        <w:t>ng</w:t>
      </w:r>
      <w:r>
        <w:rPr>
          <w:rFonts w:ascii="Cambria" w:eastAsia="Cambria" w:hAnsi="Cambria" w:cs="Cambria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sz w:val="24"/>
          <w:szCs w:val="24"/>
        </w:rPr>
        <w:t xml:space="preserve">e </w:t>
      </w:r>
      <w:r>
        <w:rPr>
          <w:rFonts w:ascii="Cambria" w:eastAsia="Cambria" w:hAnsi="Cambria" w:cs="Cambria"/>
          <w:spacing w:val="1"/>
          <w:sz w:val="24"/>
          <w:szCs w:val="24"/>
        </w:rPr>
        <w:t>L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n</w:t>
      </w:r>
      <w:r>
        <w:rPr>
          <w:rFonts w:ascii="Cambria" w:eastAsia="Cambria" w:hAnsi="Cambria" w:cs="Cambria"/>
          <w:spacing w:val="2"/>
          <w:sz w:val="24"/>
          <w:szCs w:val="24"/>
        </w:rPr>
        <w:t>gu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pacing w:val="1"/>
          <w:sz w:val="24"/>
          <w:szCs w:val="24"/>
        </w:rPr>
        <w:t>g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s</w:t>
      </w:r>
      <w:r>
        <w:rPr>
          <w:rFonts w:ascii="Cambria" w:eastAsia="Cambria" w:hAnsi="Cambria" w:cs="Cambria"/>
          <w:spacing w:val="-2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1"/>
          <w:sz w:val="24"/>
          <w:szCs w:val="24"/>
        </w:rPr>
        <w:t>k</w:t>
      </w:r>
      <w:r>
        <w:rPr>
          <w:rFonts w:ascii="Cambria" w:eastAsia="Cambria" w:hAnsi="Cambria" w:cs="Cambria"/>
          <w:sz w:val="24"/>
          <w:szCs w:val="24"/>
        </w:rPr>
        <w:t>n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pacing w:val="1"/>
          <w:sz w:val="24"/>
          <w:szCs w:val="24"/>
        </w:rPr>
        <w:t>w</w:t>
      </w:r>
      <w:r>
        <w:rPr>
          <w:rFonts w:ascii="Cambria" w:eastAsia="Cambria" w:hAnsi="Cambria" w:cs="Cambria"/>
          <w:sz w:val="24"/>
          <w:szCs w:val="24"/>
        </w:rPr>
        <w:t xml:space="preserve">n                  </w:t>
      </w:r>
      <w:r>
        <w:rPr>
          <w:rFonts w:ascii="Cambria" w:eastAsia="Cambria" w:hAnsi="Cambria" w:cs="Cambria"/>
          <w:spacing w:val="32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 xml:space="preserve">:           </w:t>
      </w:r>
      <w:r>
        <w:rPr>
          <w:rFonts w:ascii="Cambria" w:eastAsia="Cambria" w:hAnsi="Cambria" w:cs="Cambria"/>
          <w:spacing w:val="24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1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n</w:t>
      </w:r>
      <w:r>
        <w:rPr>
          <w:rFonts w:ascii="Cambria" w:eastAsia="Cambria" w:hAnsi="Cambria" w:cs="Cambria"/>
          <w:spacing w:val="2"/>
          <w:sz w:val="24"/>
          <w:szCs w:val="24"/>
        </w:rPr>
        <w:t>gl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spacing w:val="2"/>
          <w:sz w:val="24"/>
          <w:szCs w:val="24"/>
        </w:rPr>
        <w:t>h</w:t>
      </w:r>
      <w:r>
        <w:rPr>
          <w:rFonts w:ascii="Cambria" w:eastAsia="Cambria" w:hAnsi="Cambria" w:cs="Cambria"/>
          <w:sz w:val="24"/>
          <w:szCs w:val="24"/>
        </w:rPr>
        <w:t>,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spacing w:val="-4"/>
          <w:sz w:val="24"/>
          <w:szCs w:val="24"/>
        </w:rPr>
        <w:t>i</w:t>
      </w:r>
      <w:r>
        <w:rPr>
          <w:rFonts w:ascii="Cambria" w:eastAsia="Cambria" w:hAnsi="Cambria" w:cs="Cambria"/>
          <w:sz w:val="24"/>
          <w:szCs w:val="24"/>
        </w:rPr>
        <w:t>l</w:t>
      </w:r>
    </w:p>
    <w:p w:rsidR="00BC19C6" w:rsidRDefault="00385B5C">
      <w:pPr>
        <w:spacing w:before="4" w:line="446" w:lineRule="auto"/>
        <w:ind w:left="100" w:right="629"/>
        <w:rPr>
          <w:rFonts w:ascii="Cambria" w:eastAsia="Cambria" w:hAnsi="Cambria" w:cs="Cambria"/>
          <w:spacing w:val="-1"/>
          <w:sz w:val="24"/>
          <w:szCs w:val="24"/>
        </w:rPr>
      </w:pPr>
      <w:r>
        <w:rPr>
          <w:rFonts w:ascii="Cambria" w:eastAsia="Cambria" w:hAnsi="Cambria" w:cs="Cambria"/>
          <w:spacing w:val="-2"/>
          <w:sz w:val="24"/>
          <w:szCs w:val="24"/>
        </w:rPr>
        <w:t>Pe</w:t>
      </w:r>
      <w:r>
        <w:rPr>
          <w:rFonts w:ascii="Cambria" w:eastAsia="Cambria" w:hAnsi="Cambria" w:cs="Cambria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n</w:t>
      </w:r>
      <w:r>
        <w:rPr>
          <w:rFonts w:ascii="Cambria" w:eastAsia="Cambria" w:hAnsi="Cambria" w:cs="Cambria"/>
          <w:spacing w:val="-1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nt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1"/>
          <w:sz w:val="24"/>
          <w:szCs w:val="24"/>
        </w:rPr>
        <w:t>A</w:t>
      </w:r>
      <w:r>
        <w:rPr>
          <w:rFonts w:ascii="Cambria" w:eastAsia="Cambria" w:hAnsi="Cambria" w:cs="Cambria"/>
          <w:spacing w:val="1"/>
          <w:sz w:val="24"/>
          <w:szCs w:val="24"/>
        </w:rPr>
        <w:t>ddr</w:t>
      </w:r>
      <w:r>
        <w:rPr>
          <w:rFonts w:ascii="Cambria" w:eastAsia="Cambria" w:hAnsi="Cambria" w:cs="Cambria"/>
          <w:spacing w:val="-2"/>
          <w:sz w:val="24"/>
          <w:szCs w:val="24"/>
        </w:rPr>
        <w:t>es</w:t>
      </w:r>
      <w:r>
        <w:rPr>
          <w:rFonts w:ascii="Cambria" w:eastAsia="Cambria" w:hAnsi="Cambria" w:cs="Cambria"/>
          <w:sz w:val="24"/>
          <w:szCs w:val="24"/>
        </w:rPr>
        <w:t xml:space="preserve">s                :          </w:t>
      </w:r>
      <w:r>
        <w:rPr>
          <w:rFonts w:ascii="Cambria" w:eastAsia="Cambria" w:hAnsi="Cambria" w:cs="Cambria"/>
          <w:spacing w:val="24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1"/>
          <w:sz w:val="24"/>
          <w:szCs w:val="24"/>
        </w:rPr>
        <w:t>635</w:t>
      </w:r>
      <w:r>
        <w:rPr>
          <w:rFonts w:ascii="Cambria" w:eastAsia="Cambria" w:hAnsi="Cambria" w:cs="Cambria"/>
          <w:sz w:val="24"/>
          <w:szCs w:val="24"/>
        </w:rPr>
        <w:t>,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N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pacing w:val="-3"/>
          <w:sz w:val="24"/>
          <w:szCs w:val="24"/>
        </w:rPr>
        <w:t>r</w:t>
      </w:r>
      <w:r>
        <w:rPr>
          <w:rFonts w:ascii="Cambria" w:eastAsia="Cambria" w:hAnsi="Cambria" w:cs="Cambria"/>
          <w:sz w:val="24"/>
          <w:szCs w:val="24"/>
        </w:rPr>
        <w:t>th</w:t>
      </w:r>
      <w:r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proofErr w:type="gramStart"/>
      <w:r>
        <w:rPr>
          <w:rFonts w:ascii="Cambria" w:eastAsia="Cambria" w:hAnsi="Cambria" w:cs="Cambria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2"/>
          <w:sz w:val="24"/>
          <w:szCs w:val="24"/>
        </w:rPr>
        <w:t>r</w:t>
      </w:r>
      <w:r>
        <w:rPr>
          <w:rFonts w:ascii="Cambria" w:eastAsia="Cambria" w:hAnsi="Cambria" w:cs="Cambria"/>
          <w:spacing w:val="-2"/>
          <w:sz w:val="24"/>
          <w:szCs w:val="24"/>
        </w:rPr>
        <w:t>ee</w:t>
      </w:r>
      <w:r>
        <w:rPr>
          <w:rFonts w:ascii="Cambria" w:eastAsia="Cambria" w:hAnsi="Cambria" w:cs="Cambria"/>
          <w:sz w:val="24"/>
          <w:szCs w:val="24"/>
        </w:rPr>
        <w:t>t</w:t>
      </w:r>
      <w:proofErr w:type="gramEnd"/>
      <w:r>
        <w:rPr>
          <w:rFonts w:ascii="Cambria" w:eastAsia="Cambria" w:hAnsi="Cambria" w:cs="Cambria"/>
          <w:sz w:val="24"/>
          <w:szCs w:val="24"/>
        </w:rPr>
        <w:t>,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pacing w:val="-2"/>
          <w:sz w:val="24"/>
          <w:szCs w:val="24"/>
        </w:rPr>
        <w:t>Pa</w:t>
      </w:r>
      <w:r>
        <w:rPr>
          <w:rFonts w:ascii="Cambria" w:eastAsia="Cambria" w:hAnsi="Cambria" w:cs="Cambria"/>
          <w:spacing w:val="1"/>
          <w:sz w:val="24"/>
          <w:szCs w:val="24"/>
        </w:rPr>
        <w:t>z</w:t>
      </w:r>
      <w:r>
        <w:rPr>
          <w:rFonts w:ascii="Cambria" w:eastAsia="Cambria" w:hAnsi="Cambria" w:cs="Cambria"/>
          <w:spacing w:val="2"/>
          <w:sz w:val="24"/>
          <w:szCs w:val="24"/>
        </w:rPr>
        <w:t>h</w:t>
      </w:r>
      <w:r>
        <w:rPr>
          <w:rFonts w:ascii="Cambria" w:eastAsia="Cambria" w:hAnsi="Cambria" w:cs="Cambria"/>
          <w:sz w:val="24"/>
          <w:szCs w:val="24"/>
        </w:rPr>
        <w:t>iy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n</w:t>
      </w:r>
      <w:r>
        <w:rPr>
          <w:rFonts w:ascii="Cambria" w:eastAsia="Cambria" w:hAnsi="Cambria" w:cs="Cambria"/>
          <w:spacing w:val="-1"/>
          <w:sz w:val="24"/>
          <w:szCs w:val="24"/>
        </w:rPr>
        <w:t>j</w:t>
      </w:r>
      <w:r>
        <w:rPr>
          <w:rFonts w:ascii="Cambria" w:eastAsia="Cambria" w:hAnsi="Cambria" w:cs="Cambria"/>
          <w:sz w:val="24"/>
          <w:szCs w:val="24"/>
        </w:rPr>
        <w:t>iy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pacing w:val="5"/>
          <w:sz w:val="24"/>
          <w:szCs w:val="24"/>
        </w:rPr>
        <w:t>n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pacing w:val="2"/>
          <w:sz w:val="24"/>
          <w:szCs w:val="24"/>
        </w:rPr>
        <w:t>llou</w:t>
      </w:r>
      <w:r>
        <w:rPr>
          <w:rFonts w:ascii="Cambria" w:eastAsia="Cambria" w:hAnsi="Cambria" w:cs="Cambria"/>
          <w:spacing w:val="1"/>
          <w:sz w:val="24"/>
          <w:szCs w:val="24"/>
        </w:rPr>
        <w:t>r</w:t>
      </w:r>
      <w:proofErr w:type="spellEnd"/>
      <w:r>
        <w:rPr>
          <w:rFonts w:ascii="Cambria" w:eastAsia="Cambria" w:hAnsi="Cambria" w:cs="Cambria"/>
          <w:sz w:val="24"/>
          <w:szCs w:val="24"/>
        </w:rPr>
        <w:t>,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</w:p>
    <w:p w:rsidR="00BC19C6" w:rsidRDefault="00BC19C6" w:rsidP="00BC19C6">
      <w:pPr>
        <w:spacing w:before="4" w:line="446" w:lineRule="auto"/>
        <w:ind w:left="100" w:right="629"/>
        <w:rPr>
          <w:rFonts w:ascii="Cambria" w:eastAsia="Cambria" w:hAnsi="Cambria" w:cs="Cambria"/>
          <w:spacing w:val="1"/>
          <w:sz w:val="24"/>
          <w:szCs w:val="24"/>
        </w:rPr>
      </w:pPr>
      <w:r>
        <w:rPr>
          <w:rFonts w:ascii="Cambria" w:eastAsia="Cambria" w:hAnsi="Cambria" w:cs="Cambria"/>
          <w:spacing w:val="1"/>
          <w:sz w:val="24"/>
          <w:szCs w:val="24"/>
        </w:rPr>
        <w:t xml:space="preserve">                                                                  </w:t>
      </w:r>
      <w:proofErr w:type="spellStart"/>
      <w:proofErr w:type="gramStart"/>
      <w:r>
        <w:rPr>
          <w:rFonts w:ascii="Cambria" w:eastAsia="Cambria" w:hAnsi="Cambria" w:cs="Cambria"/>
          <w:spacing w:val="1"/>
          <w:sz w:val="24"/>
          <w:szCs w:val="24"/>
        </w:rPr>
        <w:t>Melaiyur</w:t>
      </w:r>
      <w:proofErr w:type="spellEnd"/>
      <w:r>
        <w:rPr>
          <w:rFonts w:ascii="Cambria" w:eastAsia="Cambria" w:hAnsi="Cambria" w:cs="Cambria"/>
          <w:spacing w:val="1"/>
          <w:sz w:val="24"/>
          <w:szCs w:val="24"/>
        </w:rPr>
        <w:t xml:space="preserve">  Post</w:t>
      </w:r>
      <w:proofErr w:type="gramEnd"/>
      <w:r>
        <w:rPr>
          <w:rFonts w:ascii="Cambria" w:eastAsia="Cambria" w:hAnsi="Cambria" w:cs="Cambria"/>
          <w:spacing w:val="1"/>
          <w:sz w:val="24"/>
          <w:szCs w:val="24"/>
        </w:rPr>
        <w:t xml:space="preserve"> -612101    </w:t>
      </w:r>
    </w:p>
    <w:p w:rsidR="00F80A33" w:rsidRPr="00BC19C6" w:rsidRDefault="00BC19C6" w:rsidP="00BC19C6">
      <w:pPr>
        <w:spacing w:before="4" w:line="446" w:lineRule="auto"/>
        <w:ind w:left="100" w:right="629"/>
        <w:rPr>
          <w:rFonts w:ascii="Cambria" w:eastAsia="Cambria" w:hAnsi="Cambria" w:cs="Cambria"/>
          <w:spacing w:val="1"/>
          <w:sz w:val="24"/>
          <w:szCs w:val="24"/>
        </w:rPr>
      </w:pP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="00385B5C">
        <w:rPr>
          <w:rFonts w:ascii="Cambria" w:eastAsia="Cambria" w:hAnsi="Cambria" w:cs="Cambria"/>
          <w:spacing w:val="-2"/>
          <w:sz w:val="24"/>
          <w:szCs w:val="24"/>
        </w:rPr>
        <w:t>Pa</w:t>
      </w:r>
      <w:r w:rsidR="00385B5C">
        <w:rPr>
          <w:rFonts w:ascii="Cambria" w:eastAsia="Cambria" w:hAnsi="Cambria" w:cs="Cambria"/>
          <w:spacing w:val="2"/>
          <w:sz w:val="24"/>
          <w:szCs w:val="24"/>
        </w:rPr>
        <w:t>s</w:t>
      </w:r>
      <w:r w:rsidR="00385B5C">
        <w:rPr>
          <w:rFonts w:ascii="Cambria" w:eastAsia="Cambria" w:hAnsi="Cambria" w:cs="Cambria"/>
          <w:spacing w:val="-2"/>
          <w:sz w:val="24"/>
          <w:szCs w:val="24"/>
        </w:rPr>
        <w:t>s</w:t>
      </w:r>
      <w:r w:rsidR="00385B5C">
        <w:rPr>
          <w:rFonts w:ascii="Cambria" w:eastAsia="Cambria" w:hAnsi="Cambria" w:cs="Cambria"/>
          <w:spacing w:val="1"/>
          <w:sz w:val="24"/>
          <w:szCs w:val="24"/>
        </w:rPr>
        <w:t>p</w:t>
      </w:r>
      <w:r w:rsidR="00385B5C">
        <w:rPr>
          <w:rFonts w:ascii="Cambria" w:eastAsia="Cambria" w:hAnsi="Cambria" w:cs="Cambria"/>
          <w:spacing w:val="2"/>
          <w:sz w:val="24"/>
          <w:szCs w:val="24"/>
        </w:rPr>
        <w:t>o</w:t>
      </w:r>
      <w:r w:rsidR="00385B5C">
        <w:rPr>
          <w:rFonts w:ascii="Cambria" w:eastAsia="Cambria" w:hAnsi="Cambria" w:cs="Cambria"/>
          <w:spacing w:val="1"/>
          <w:sz w:val="24"/>
          <w:szCs w:val="24"/>
        </w:rPr>
        <w:t>r</w:t>
      </w:r>
      <w:r w:rsidR="00385B5C">
        <w:rPr>
          <w:rFonts w:ascii="Cambria" w:eastAsia="Cambria" w:hAnsi="Cambria" w:cs="Cambria"/>
          <w:sz w:val="24"/>
          <w:szCs w:val="24"/>
        </w:rPr>
        <w:t xml:space="preserve">t </w:t>
      </w:r>
      <w:r w:rsidR="00385B5C">
        <w:rPr>
          <w:rFonts w:ascii="Cambria" w:eastAsia="Cambria" w:hAnsi="Cambria" w:cs="Cambria"/>
          <w:spacing w:val="1"/>
          <w:sz w:val="24"/>
          <w:szCs w:val="24"/>
        </w:rPr>
        <w:t>n</w:t>
      </w:r>
      <w:r w:rsidR="00385B5C">
        <w:rPr>
          <w:rFonts w:ascii="Cambria" w:eastAsia="Cambria" w:hAnsi="Cambria" w:cs="Cambria"/>
          <w:sz w:val="24"/>
          <w:szCs w:val="24"/>
        </w:rPr>
        <w:t xml:space="preserve">o                              </w:t>
      </w:r>
      <w:r w:rsidR="009F79BD">
        <w:rPr>
          <w:rFonts w:ascii="Cambria" w:eastAsia="Cambria" w:hAnsi="Cambria" w:cs="Cambria"/>
          <w:sz w:val="24"/>
          <w:szCs w:val="24"/>
        </w:rPr>
        <w:t xml:space="preserve"> </w:t>
      </w:r>
      <w:r w:rsidR="00385B5C">
        <w:rPr>
          <w:rFonts w:ascii="Cambria" w:eastAsia="Cambria" w:hAnsi="Cambria" w:cs="Cambria"/>
          <w:sz w:val="24"/>
          <w:szCs w:val="24"/>
        </w:rPr>
        <w:t xml:space="preserve">:           </w:t>
      </w:r>
      <w:r w:rsidR="00385B5C">
        <w:rPr>
          <w:rFonts w:ascii="Cambria" w:eastAsia="Cambria" w:hAnsi="Cambria" w:cs="Cambria"/>
          <w:spacing w:val="24"/>
          <w:sz w:val="24"/>
          <w:szCs w:val="24"/>
        </w:rPr>
        <w:t xml:space="preserve"> </w:t>
      </w:r>
      <w:r w:rsidR="00385B5C">
        <w:rPr>
          <w:rFonts w:ascii="Cambria" w:eastAsia="Cambria" w:hAnsi="Cambria" w:cs="Cambria"/>
          <w:sz w:val="24"/>
          <w:szCs w:val="24"/>
        </w:rPr>
        <w:t>N</w:t>
      </w:r>
      <w:r w:rsidR="00385B5C">
        <w:rPr>
          <w:rFonts w:ascii="Cambria" w:eastAsia="Cambria" w:hAnsi="Cambria" w:cs="Cambria"/>
          <w:spacing w:val="1"/>
          <w:sz w:val="24"/>
          <w:szCs w:val="24"/>
        </w:rPr>
        <w:t>573</w:t>
      </w:r>
      <w:r w:rsidR="00385B5C">
        <w:rPr>
          <w:rFonts w:ascii="Cambria" w:eastAsia="Cambria" w:hAnsi="Cambria" w:cs="Cambria"/>
          <w:spacing w:val="-3"/>
          <w:sz w:val="24"/>
          <w:szCs w:val="24"/>
        </w:rPr>
        <w:t>8</w:t>
      </w:r>
      <w:r w:rsidR="00385B5C">
        <w:rPr>
          <w:rFonts w:ascii="Cambria" w:eastAsia="Cambria" w:hAnsi="Cambria" w:cs="Cambria"/>
          <w:spacing w:val="1"/>
          <w:sz w:val="24"/>
          <w:szCs w:val="24"/>
        </w:rPr>
        <w:t>88</w:t>
      </w:r>
      <w:r w:rsidR="00385B5C">
        <w:rPr>
          <w:rFonts w:ascii="Cambria" w:eastAsia="Cambria" w:hAnsi="Cambria" w:cs="Cambria"/>
          <w:sz w:val="24"/>
          <w:szCs w:val="24"/>
        </w:rPr>
        <w:t>6</w:t>
      </w:r>
    </w:p>
    <w:p w:rsidR="00F80A33" w:rsidRDefault="00F80A33">
      <w:pPr>
        <w:spacing w:before="9" w:line="160" w:lineRule="exact"/>
        <w:rPr>
          <w:sz w:val="16"/>
          <w:szCs w:val="16"/>
        </w:rPr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Pr="00BC19C6" w:rsidRDefault="00385B5C">
      <w:pPr>
        <w:spacing w:line="260" w:lineRule="exact"/>
        <w:ind w:left="100"/>
        <w:rPr>
          <w:rFonts w:ascii="Cambria" w:eastAsia="Cambria" w:hAnsi="Cambria" w:cs="Cambria"/>
          <w:b/>
          <w:bCs/>
          <w:sz w:val="24"/>
          <w:szCs w:val="24"/>
        </w:rPr>
      </w:pPr>
      <w:r w:rsidRPr="00BC19C6">
        <w:rPr>
          <w:rFonts w:ascii="Cambria" w:eastAsia="Cambria" w:hAnsi="Cambria" w:cs="Cambria"/>
          <w:b/>
          <w:bCs/>
          <w:position w:val="-1"/>
          <w:sz w:val="24"/>
          <w:szCs w:val="24"/>
          <w:u w:val="single" w:color="000000"/>
        </w:rPr>
        <w:t>D</w:t>
      </w:r>
      <w:r w:rsidRPr="00BC19C6">
        <w:rPr>
          <w:rFonts w:ascii="Cambria" w:eastAsia="Cambria" w:hAnsi="Cambria" w:cs="Cambria"/>
          <w:b/>
          <w:bCs/>
          <w:spacing w:val="1"/>
          <w:position w:val="-1"/>
          <w:sz w:val="24"/>
          <w:szCs w:val="24"/>
          <w:u w:val="single" w:color="000000"/>
        </w:rPr>
        <w:t>E</w:t>
      </w:r>
      <w:r w:rsidRPr="00BC19C6">
        <w:rPr>
          <w:rFonts w:ascii="Cambria" w:eastAsia="Cambria" w:hAnsi="Cambria" w:cs="Cambria"/>
          <w:b/>
          <w:bCs/>
          <w:spacing w:val="-1"/>
          <w:position w:val="-1"/>
          <w:sz w:val="24"/>
          <w:szCs w:val="24"/>
          <w:u w:val="single" w:color="000000"/>
        </w:rPr>
        <w:t>C</w:t>
      </w:r>
      <w:r w:rsidRPr="00BC19C6">
        <w:rPr>
          <w:rFonts w:ascii="Cambria" w:eastAsia="Cambria" w:hAnsi="Cambria" w:cs="Cambria"/>
          <w:b/>
          <w:bCs/>
          <w:spacing w:val="1"/>
          <w:position w:val="-1"/>
          <w:sz w:val="24"/>
          <w:szCs w:val="24"/>
          <w:u w:val="single" w:color="000000"/>
        </w:rPr>
        <w:t>L</w:t>
      </w:r>
      <w:r w:rsidRPr="00BC19C6">
        <w:rPr>
          <w:rFonts w:ascii="Cambria" w:eastAsia="Cambria" w:hAnsi="Cambria" w:cs="Cambria"/>
          <w:b/>
          <w:bCs/>
          <w:spacing w:val="-1"/>
          <w:position w:val="-1"/>
          <w:sz w:val="24"/>
          <w:szCs w:val="24"/>
          <w:u w:val="single" w:color="000000"/>
        </w:rPr>
        <w:t>A</w:t>
      </w:r>
      <w:r w:rsidRPr="00BC19C6">
        <w:rPr>
          <w:rFonts w:ascii="Cambria" w:eastAsia="Cambria" w:hAnsi="Cambria" w:cs="Cambria"/>
          <w:b/>
          <w:bCs/>
          <w:position w:val="-1"/>
          <w:sz w:val="24"/>
          <w:szCs w:val="24"/>
          <w:u w:val="single" w:color="000000"/>
        </w:rPr>
        <w:t>R</w:t>
      </w:r>
      <w:r w:rsidRPr="00BC19C6">
        <w:rPr>
          <w:rFonts w:ascii="Cambria" w:eastAsia="Cambria" w:hAnsi="Cambria" w:cs="Cambria"/>
          <w:b/>
          <w:bCs/>
          <w:spacing w:val="-1"/>
          <w:position w:val="-1"/>
          <w:sz w:val="24"/>
          <w:szCs w:val="24"/>
          <w:u w:val="single" w:color="000000"/>
        </w:rPr>
        <w:t>A</w:t>
      </w:r>
      <w:r w:rsidRPr="00BC19C6">
        <w:rPr>
          <w:rFonts w:ascii="Cambria" w:eastAsia="Cambria" w:hAnsi="Cambria" w:cs="Cambria"/>
          <w:b/>
          <w:bCs/>
          <w:spacing w:val="1"/>
          <w:position w:val="-1"/>
          <w:sz w:val="24"/>
          <w:szCs w:val="24"/>
          <w:u w:val="single" w:color="000000"/>
        </w:rPr>
        <w:t>T</w:t>
      </w:r>
      <w:r w:rsidRPr="00BC19C6">
        <w:rPr>
          <w:rFonts w:ascii="Cambria" w:eastAsia="Cambria" w:hAnsi="Cambria" w:cs="Cambria"/>
          <w:b/>
          <w:bCs/>
          <w:spacing w:val="-1"/>
          <w:position w:val="-1"/>
          <w:sz w:val="24"/>
          <w:szCs w:val="24"/>
          <w:u w:val="single" w:color="000000"/>
        </w:rPr>
        <w:t>I</w:t>
      </w:r>
      <w:r w:rsidRPr="00BC19C6">
        <w:rPr>
          <w:rFonts w:ascii="Cambria" w:eastAsia="Cambria" w:hAnsi="Cambria" w:cs="Cambria"/>
          <w:b/>
          <w:bCs/>
          <w:spacing w:val="1"/>
          <w:position w:val="-1"/>
          <w:sz w:val="24"/>
          <w:szCs w:val="24"/>
          <w:u w:val="single" w:color="000000"/>
        </w:rPr>
        <w:t>O</w:t>
      </w:r>
      <w:r w:rsidRPr="00BC19C6">
        <w:rPr>
          <w:rFonts w:ascii="Cambria" w:eastAsia="Cambria" w:hAnsi="Cambria" w:cs="Cambria"/>
          <w:b/>
          <w:bCs/>
          <w:position w:val="-1"/>
          <w:sz w:val="24"/>
          <w:szCs w:val="24"/>
          <w:u w:val="single" w:color="000000"/>
        </w:rPr>
        <w:t>N:</w:t>
      </w:r>
    </w:p>
    <w:p w:rsidR="00F80A33" w:rsidRDefault="00F80A33">
      <w:pPr>
        <w:spacing w:before="3" w:line="220" w:lineRule="exact"/>
        <w:rPr>
          <w:sz w:val="22"/>
          <w:szCs w:val="22"/>
        </w:rPr>
      </w:pPr>
    </w:p>
    <w:p w:rsidR="00F80A33" w:rsidRDefault="00385B5C">
      <w:pPr>
        <w:spacing w:before="26" w:line="276" w:lineRule="auto"/>
        <w:ind w:left="100" w:right="69" w:firstLine="826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c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z w:val="24"/>
          <w:szCs w:val="24"/>
        </w:rPr>
        <w:t>n</w:t>
      </w:r>
      <w:r>
        <w:rPr>
          <w:rFonts w:ascii="Cambria" w:eastAsia="Cambria" w:hAnsi="Cambria" w:cs="Cambria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2"/>
          <w:sz w:val="24"/>
          <w:szCs w:val="24"/>
        </w:rPr>
        <w:t>d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r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spacing w:val="-1"/>
          <w:sz w:val="24"/>
          <w:szCs w:val="24"/>
        </w:rPr>
        <w:t>y</w:t>
      </w:r>
      <w:r>
        <w:rPr>
          <w:rFonts w:ascii="Cambria" w:eastAsia="Cambria" w:hAnsi="Cambria" w:cs="Cambria"/>
          <w:spacing w:val="-2"/>
          <w:sz w:val="24"/>
          <w:szCs w:val="24"/>
        </w:rPr>
        <w:t>se</w:t>
      </w:r>
      <w:r>
        <w:rPr>
          <w:rFonts w:ascii="Cambria" w:eastAsia="Cambria" w:hAnsi="Cambria" w:cs="Cambria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sz w:val="24"/>
          <w:szCs w:val="24"/>
        </w:rPr>
        <w:t>f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f</w:t>
      </w:r>
      <w:r>
        <w:rPr>
          <w:rFonts w:ascii="Cambria" w:eastAsia="Cambria" w:hAnsi="Cambria" w:cs="Cambria"/>
          <w:spacing w:val="-3"/>
          <w:sz w:val="24"/>
          <w:szCs w:val="24"/>
        </w:rPr>
        <w:t>a</w:t>
      </w:r>
      <w:r>
        <w:rPr>
          <w:rFonts w:ascii="Cambria" w:eastAsia="Cambria" w:hAnsi="Cambria" w:cs="Cambria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-1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r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w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sz w:val="24"/>
          <w:szCs w:val="24"/>
        </w:rPr>
        <w:t>h</w:t>
      </w:r>
      <w:r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4"/>
          <w:sz w:val="24"/>
          <w:szCs w:val="24"/>
        </w:rPr>
        <w:t>t</w:t>
      </w:r>
      <w:r>
        <w:rPr>
          <w:rFonts w:ascii="Cambria" w:eastAsia="Cambria" w:hAnsi="Cambria" w:cs="Cambria"/>
          <w:spacing w:val="2"/>
          <w:sz w:val="24"/>
          <w:szCs w:val="24"/>
        </w:rPr>
        <w:t>h</w:t>
      </w:r>
      <w:r>
        <w:rPr>
          <w:rFonts w:ascii="Cambria" w:eastAsia="Cambria" w:hAnsi="Cambria" w:cs="Cambria"/>
          <w:sz w:val="24"/>
          <w:szCs w:val="24"/>
        </w:rPr>
        <w:t>e</w:t>
      </w:r>
      <w:r>
        <w:rPr>
          <w:rFonts w:ascii="Cambria" w:eastAsia="Cambria" w:hAnsi="Cambria" w:cs="Cambria"/>
          <w:spacing w:val="-2"/>
          <w:sz w:val="24"/>
          <w:szCs w:val="24"/>
        </w:rPr>
        <w:t xml:space="preserve"> as</w:t>
      </w:r>
      <w:r>
        <w:rPr>
          <w:rFonts w:ascii="Cambria" w:eastAsia="Cambria" w:hAnsi="Cambria" w:cs="Cambria"/>
          <w:spacing w:val="1"/>
          <w:sz w:val="24"/>
          <w:szCs w:val="24"/>
        </w:rPr>
        <w:t>p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cts</w:t>
      </w:r>
      <w:r>
        <w:rPr>
          <w:rFonts w:ascii="Cambria" w:eastAsia="Cambria" w:hAnsi="Cambria" w:cs="Cambria"/>
          <w:spacing w:val="-2"/>
          <w:sz w:val="24"/>
          <w:szCs w:val="24"/>
        </w:rPr>
        <w:t xml:space="preserve"> </w:t>
      </w:r>
      <w:r w:rsidR="009F79BD">
        <w:rPr>
          <w:rFonts w:ascii="Cambria" w:eastAsia="Cambria" w:hAnsi="Cambria" w:cs="Cambria"/>
          <w:spacing w:val="2"/>
          <w:sz w:val="24"/>
          <w:szCs w:val="24"/>
        </w:rPr>
        <w:t>o</w:t>
      </w:r>
      <w:r w:rsidR="009F79BD">
        <w:rPr>
          <w:rFonts w:ascii="Cambria" w:eastAsia="Cambria" w:hAnsi="Cambria" w:cs="Cambria"/>
          <w:sz w:val="24"/>
          <w:szCs w:val="24"/>
        </w:rPr>
        <w:t>f</w:t>
      </w:r>
      <w:r w:rsidR="009F79BD">
        <w:rPr>
          <w:rFonts w:ascii="Cambria" w:eastAsia="Cambria" w:hAnsi="Cambria" w:cs="Cambria"/>
          <w:spacing w:val="-1"/>
          <w:sz w:val="24"/>
          <w:szCs w:val="24"/>
        </w:rPr>
        <w:t xml:space="preserve"> Electrical</w:t>
      </w:r>
      <w:r w:rsidR="009F79BD">
        <w:rPr>
          <w:rFonts w:ascii="Cambria" w:eastAsia="Cambria" w:hAnsi="Cambria" w:cs="Cambria"/>
          <w:spacing w:val="2"/>
          <w:sz w:val="24"/>
          <w:szCs w:val="24"/>
        </w:rPr>
        <w:t xml:space="preserve"> and Electronics </w:t>
      </w:r>
      <w:r>
        <w:rPr>
          <w:rFonts w:ascii="Cambria" w:eastAsia="Cambria" w:hAnsi="Cambria" w:cs="Cambria"/>
          <w:spacing w:val="1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n</w:t>
      </w:r>
      <w:r>
        <w:rPr>
          <w:rFonts w:ascii="Cambria" w:eastAsia="Cambria" w:hAnsi="Cambria" w:cs="Cambria"/>
          <w:spacing w:val="2"/>
          <w:sz w:val="24"/>
          <w:szCs w:val="24"/>
        </w:rPr>
        <w:t>g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spacing w:val="-2"/>
          <w:sz w:val="24"/>
          <w:szCs w:val="24"/>
        </w:rPr>
        <w:t>ee</w:t>
      </w:r>
      <w:r>
        <w:rPr>
          <w:rFonts w:ascii="Cambria" w:eastAsia="Cambria" w:hAnsi="Cambria" w:cs="Cambria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1"/>
          <w:sz w:val="24"/>
          <w:szCs w:val="24"/>
        </w:rPr>
        <w:t>ng</w:t>
      </w:r>
      <w:r>
        <w:rPr>
          <w:rFonts w:ascii="Cambria" w:eastAsia="Cambria" w:hAnsi="Cambria" w:cs="Cambria"/>
          <w:sz w:val="24"/>
          <w:szCs w:val="24"/>
        </w:rPr>
        <w:t>.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I</w:t>
      </w:r>
      <w:r>
        <w:rPr>
          <w:rFonts w:ascii="Cambria" w:eastAsia="Cambria" w:hAnsi="Cambria" w:cs="Cambria"/>
          <w:sz w:val="24"/>
          <w:szCs w:val="24"/>
        </w:rPr>
        <w:t>’m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c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z w:val="24"/>
          <w:szCs w:val="24"/>
        </w:rPr>
        <w:t>nf</w:t>
      </w:r>
      <w:r>
        <w:rPr>
          <w:rFonts w:ascii="Cambria" w:eastAsia="Cambria" w:hAnsi="Cambria" w:cs="Cambria"/>
          <w:spacing w:val="-5"/>
          <w:sz w:val="24"/>
          <w:szCs w:val="24"/>
        </w:rPr>
        <w:t>i</w:t>
      </w:r>
      <w:r>
        <w:rPr>
          <w:rFonts w:ascii="Cambria" w:eastAsia="Cambria" w:hAnsi="Cambria" w:cs="Cambria"/>
          <w:spacing w:val="1"/>
          <w:sz w:val="24"/>
          <w:szCs w:val="24"/>
        </w:rPr>
        <w:t>d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nt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z w:val="24"/>
          <w:szCs w:val="24"/>
        </w:rPr>
        <w:t>f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sz w:val="24"/>
          <w:szCs w:val="24"/>
        </w:rPr>
        <w:t>y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2"/>
          <w:sz w:val="24"/>
          <w:szCs w:val="24"/>
        </w:rPr>
        <w:t>ab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sz w:val="24"/>
          <w:szCs w:val="24"/>
        </w:rPr>
        <w:t>y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to</w:t>
      </w:r>
      <w:r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spacing w:val="-4"/>
          <w:sz w:val="24"/>
          <w:szCs w:val="24"/>
        </w:rPr>
        <w:t>p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pacing w:val="1"/>
          <w:sz w:val="24"/>
          <w:szCs w:val="24"/>
        </w:rPr>
        <w:t>w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r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sz w:val="24"/>
          <w:szCs w:val="24"/>
        </w:rPr>
        <w:t>y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k</w:t>
      </w:r>
      <w:r>
        <w:rPr>
          <w:rFonts w:ascii="Cambria" w:eastAsia="Cambria" w:hAnsi="Cambria" w:cs="Cambria"/>
          <w:sz w:val="24"/>
          <w:szCs w:val="24"/>
        </w:rPr>
        <w:t>n</w:t>
      </w:r>
      <w:r>
        <w:rPr>
          <w:rFonts w:ascii="Cambria" w:eastAsia="Cambria" w:hAnsi="Cambria" w:cs="Cambria"/>
          <w:spacing w:val="-2"/>
          <w:sz w:val="24"/>
          <w:szCs w:val="24"/>
        </w:rPr>
        <w:t>o</w:t>
      </w:r>
      <w:r>
        <w:rPr>
          <w:rFonts w:ascii="Cambria" w:eastAsia="Cambria" w:hAnsi="Cambria" w:cs="Cambria"/>
          <w:spacing w:val="1"/>
          <w:sz w:val="24"/>
          <w:szCs w:val="24"/>
        </w:rPr>
        <w:t>w</w:t>
      </w:r>
      <w:r>
        <w:rPr>
          <w:rFonts w:ascii="Cambria" w:eastAsia="Cambria" w:hAnsi="Cambria" w:cs="Cambria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pacing w:val="1"/>
          <w:sz w:val="24"/>
          <w:szCs w:val="24"/>
        </w:rPr>
        <w:t>dg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.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2"/>
          <w:sz w:val="24"/>
          <w:szCs w:val="24"/>
        </w:rPr>
        <w:t>h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spacing w:val="-2"/>
          <w:sz w:val="24"/>
          <w:szCs w:val="24"/>
        </w:rPr>
        <w:t>eb</w:t>
      </w:r>
      <w:r>
        <w:rPr>
          <w:rFonts w:ascii="Cambria" w:eastAsia="Cambria" w:hAnsi="Cambria" w:cs="Cambria"/>
          <w:sz w:val="24"/>
          <w:szCs w:val="24"/>
        </w:rPr>
        <w:t>y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1"/>
          <w:sz w:val="24"/>
          <w:szCs w:val="24"/>
        </w:rPr>
        <w:t>d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c</w:t>
      </w:r>
      <w:r>
        <w:rPr>
          <w:rFonts w:ascii="Cambria" w:eastAsia="Cambria" w:hAnsi="Cambria" w:cs="Cambria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sz w:val="24"/>
          <w:szCs w:val="24"/>
        </w:rPr>
        <w:t>e</w:t>
      </w:r>
      <w:r>
        <w:rPr>
          <w:rFonts w:ascii="Cambria" w:eastAsia="Cambria" w:hAnsi="Cambria" w:cs="Cambria"/>
          <w:spacing w:val="-2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2"/>
          <w:sz w:val="24"/>
          <w:szCs w:val="24"/>
        </w:rPr>
        <w:t>h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t t</w:t>
      </w:r>
      <w:r>
        <w:rPr>
          <w:rFonts w:ascii="Cambria" w:eastAsia="Cambria" w:hAnsi="Cambria" w:cs="Cambria"/>
          <w:spacing w:val="2"/>
          <w:sz w:val="24"/>
          <w:szCs w:val="24"/>
        </w:rPr>
        <w:t>h</w:t>
      </w:r>
      <w:r>
        <w:rPr>
          <w:rFonts w:ascii="Cambria" w:eastAsia="Cambria" w:hAnsi="Cambria" w:cs="Cambria"/>
          <w:sz w:val="24"/>
          <w:szCs w:val="24"/>
        </w:rPr>
        <w:t>e</w:t>
      </w:r>
      <w:r>
        <w:rPr>
          <w:rFonts w:ascii="Cambria" w:eastAsia="Cambria" w:hAnsi="Cambria" w:cs="Cambria"/>
          <w:spacing w:val="-2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sz w:val="24"/>
          <w:szCs w:val="24"/>
        </w:rPr>
        <w:t>f</w:t>
      </w:r>
      <w:r>
        <w:rPr>
          <w:rFonts w:ascii="Cambria" w:eastAsia="Cambria" w:hAnsi="Cambria" w:cs="Cambria"/>
          <w:spacing w:val="1"/>
          <w:sz w:val="24"/>
          <w:szCs w:val="24"/>
        </w:rPr>
        <w:t>or</w:t>
      </w:r>
      <w:r>
        <w:rPr>
          <w:rFonts w:ascii="Cambria" w:eastAsia="Cambria" w:hAnsi="Cambria" w:cs="Cambria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-4"/>
          <w:sz w:val="24"/>
          <w:szCs w:val="24"/>
        </w:rPr>
        <w:t>i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z w:val="24"/>
          <w:szCs w:val="24"/>
        </w:rPr>
        <w:t>n f</w:t>
      </w:r>
      <w:r>
        <w:rPr>
          <w:rFonts w:ascii="Cambria" w:eastAsia="Cambria" w:hAnsi="Cambria" w:cs="Cambria"/>
          <w:spacing w:val="1"/>
          <w:sz w:val="24"/>
          <w:szCs w:val="24"/>
        </w:rPr>
        <w:t>ur</w:t>
      </w:r>
      <w:r>
        <w:rPr>
          <w:rFonts w:ascii="Cambria" w:eastAsia="Cambria" w:hAnsi="Cambria" w:cs="Cambria"/>
          <w:spacing w:val="-4"/>
          <w:sz w:val="24"/>
          <w:szCs w:val="24"/>
        </w:rPr>
        <w:t>n</w:t>
      </w:r>
      <w:r>
        <w:rPr>
          <w:rFonts w:ascii="Cambria" w:eastAsia="Cambria" w:hAnsi="Cambria" w:cs="Cambria"/>
          <w:sz w:val="24"/>
          <w:szCs w:val="24"/>
        </w:rPr>
        <w:t>i</w:t>
      </w:r>
      <w:r>
        <w:rPr>
          <w:rFonts w:ascii="Cambria" w:eastAsia="Cambria" w:hAnsi="Cambria" w:cs="Cambria"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spacing w:val="2"/>
          <w:sz w:val="24"/>
          <w:szCs w:val="24"/>
        </w:rPr>
        <w:t>h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d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2"/>
          <w:sz w:val="24"/>
          <w:szCs w:val="24"/>
        </w:rPr>
        <w:t>ab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pacing w:val="-1"/>
          <w:sz w:val="24"/>
          <w:szCs w:val="24"/>
        </w:rPr>
        <w:t>v</w:t>
      </w:r>
      <w:r>
        <w:rPr>
          <w:rFonts w:ascii="Cambria" w:eastAsia="Cambria" w:hAnsi="Cambria" w:cs="Cambria"/>
          <w:sz w:val="24"/>
          <w:szCs w:val="24"/>
        </w:rPr>
        <w:t>e</w:t>
      </w:r>
      <w:r>
        <w:rPr>
          <w:rFonts w:ascii="Cambria" w:eastAsia="Cambria" w:hAnsi="Cambria" w:cs="Cambria"/>
          <w:spacing w:val="-2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is</w:t>
      </w:r>
      <w:r>
        <w:rPr>
          <w:rFonts w:ascii="Cambria" w:eastAsia="Cambria" w:hAnsi="Cambria" w:cs="Cambria"/>
          <w:spacing w:val="-2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2"/>
          <w:sz w:val="24"/>
          <w:szCs w:val="24"/>
        </w:rPr>
        <w:t>ru</w:t>
      </w:r>
      <w:r>
        <w:rPr>
          <w:rFonts w:ascii="Cambria" w:eastAsia="Cambria" w:hAnsi="Cambria" w:cs="Cambria"/>
          <w:sz w:val="24"/>
          <w:szCs w:val="24"/>
        </w:rPr>
        <w:t>e</w:t>
      </w:r>
      <w:r>
        <w:rPr>
          <w:rFonts w:ascii="Cambria" w:eastAsia="Cambria" w:hAnsi="Cambria" w:cs="Cambria"/>
          <w:spacing w:val="-2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to</w:t>
      </w:r>
      <w:r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2"/>
          <w:sz w:val="24"/>
          <w:szCs w:val="24"/>
        </w:rPr>
        <w:t>h</w:t>
      </w:r>
      <w:r>
        <w:rPr>
          <w:rFonts w:ascii="Cambria" w:eastAsia="Cambria" w:hAnsi="Cambria" w:cs="Cambria"/>
          <w:sz w:val="24"/>
          <w:szCs w:val="24"/>
        </w:rPr>
        <w:t>e</w:t>
      </w:r>
      <w:r>
        <w:rPr>
          <w:rFonts w:ascii="Cambria" w:eastAsia="Cambria" w:hAnsi="Cambria" w:cs="Cambria"/>
          <w:spacing w:val="-2"/>
          <w:sz w:val="24"/>
          <w:szCs w:val="24"/>
        </w:rPr>
        <w:t xml:space="preserve"> bes</w:t>
      </w:r>
      <w:r>
        <w:rPr>
          <w:rFonts w:ascii="Cambria" w:eastAsia="Cambria" w:hAnsi="Cambria" w:cs="Cambria"/>
          <w:sz w:val="24"/>
          <w:szCs w:val="24"/>
        </w:rPr>
        <w:t xml:space="preserve">t 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z w:val="24"/>
          <w:szCs w:val="24"/>
        </w:rPr>
        <w:t>f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2"/>
          <w:sz w:val="24"/>
          <w:szCs w:val="24"/>
        </w:rPr>
        <w:t>m</w:t>
      </w:r>
      <w:r>
        <w:rPr>
          <w:rFonts w:ascii="Cambria" w:eastAsia="Cambria" w:hAnsi="Cambria" w:cs="Cambria"/>
          <w:sz w:val="24"/>
          <w:szCs w:val="24"/>
        </w:rPr>
        <w:t>y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k</w:t>
      </w:r>
      <w:r>
        <w:rPr>
          <w:rFonts w:ascii="Cambria" w:eastAsia="Cambria" w:hAnsi="Cambria" w:cs="Cambria"/>
          <w:sz w:val="24"/>
          <w:szCs w:val="24"/>
        </w:rPr>
        <w:t>n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pacing w:val="1"/>
          <w:sz w:val="24"/>
          <w:szCs w:val="24"/>
        </w:rPr>
        <w:t>w</w:t>
      </w:r>
      <w:r>
        <w:rPr>
          <w:rFonts w:ascii="Cambria" w:eastAsia="Cambria" w:hAnsi="Cambria" w:cs="Cambria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pacing w:val="1"/>
          <w:sz w:val="24"/>
          <w:szCs w:val="24"/>
        </w:rPr>
        <w:t>dg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.</w:t>
      </w: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line="200" w:lineRule="exact"/>
      </w:pPr>
    </w:p>
    <w:p w:rsidR="00F80A33" w:rsidRDefault="00F80A33">
      <w:pPr>
        <w:spacing w:before="16" w:line="200" w:lineRule="exact"/>
      </w:pPr>
    </w:p>
    <w:p w:rsidR="00F80A33" w:rsidRDefault="00385B5C">
      <w:pPr>
        <w:ind w:left="100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pacing w:val="-2"/>
          <w:sz w:val="24"/>
          <w:szCs w:val="24"/>
        </w:rPr>
        <w:t>P</w:t>
      </w:r>
      <w:r>
        <w:rPr>
          <w:rFonts w:ascii="Cambria" w:eastAsia="Cambria" w:hAnsi="Cambria" w:cs="Cambria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c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 xml:space="preserve">:                                                                                                                          </w:t>
      </w:r>
      <w:r>
        <w:rPr>
          <w:rFonts w:ascii="Cambria" w:eastAsia="Cambria" w:hAnsi="Cambria" w:cs="Cambria"/>
          <w:spacing w:val="21"/>
          <w:sz w:val="24"/>
          <w:szCs w:val="24"/>
        </w:rPr>
        <w:t xml:space="preserve"> </w:t>
      </w:r>
      <w:r w:rsidR="009F79BD">
        <w:rPr>
          <w:rFonts w:ascii="Cambria" w:eastAsia="Cambria" w:hAnsi="Cambria" w:cs="Cambria"/>
          <w:spacing w:val="21"/>
          <w:sz w:val="24"/>
          <w:szCs w:val="24"/>
        </w:rPr>
        <w:t xml:space="preserve">  </w:t>
      </w:r>
      <w:proofErr w:type="spellStart"/>
      <w:r>
        <w:rPr>
          <w:rFonts w:ascii="Cambria" w:eastAsia="Cambria" w:hAnsi="Cambria" w:cs="Cambria"/>
          <w:spacing w:val="2"/>
          <w:sz w:val="24"/>
          <w:szCs w:val="24"/>
        </w:rPr>
        <w:t>Yo</w:t>
      </w:r>
      <w:r>
        <w:rPr>
          <w:rFonts w:ascii="Cambria" w:eastAsia="Cambria" w:hAnsi="Cambria" w:cs="Cambria"/>
          <w:spacing w:val="-3"/>
          <w:sz w:val="24"/>
          <w:szCs w:val="24"/>
        </w:rPr>
        <w:t>u</w:t>
      </w:r>
      <w:r>
        <w:rPr>
          <w:rFonts w:ascii="Cambria" w:eastAsia="Cambria" w:hAnsi="Cambria" w:cs="Cambria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sz w:val="24"/>
          <w:szCs w:val="24"/>
        </w:rPr>
        <w:t>’S</w:t>
      </w:r>
      <w:r>
        <w:rPr>
          <w:rFonts w:ascii="Cambria" w:eastAsia="Cambria" w:hAnsi="Cambria" w:cs="Cambria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sz w:val="24"/>
          <w:szCs w:val="24"/>
        </w:rPr>
        <w:t>nc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spacing w:val="2"/>
          <w:sz w:val="24"/>
          <w:szCs w:val="24"/>
        </w:rPr>
        <w:t>l</w:t>
      </w:r>
      <w:r>
        <w:rPr>
          <w:rFonts w:ascii="Cambria" w:eastAsia="Cambria" w:hAnsi="Cambria" w:cs="Cambria"/>
          <w:spacing w:val="-1"/>
          <w:sz w:val="24"/>
          <w:szCs w:val="24"/>
        </w:rPr>
        <w:t>y</w:t>
      </w:r>
      <w:proofErr w:type="spellEnd"/>
      <w:r>
        <w:rPr>
          <w:rFonts w:ascii="Cambria" w:eastAsia="Cambria" w:hAnsi="Cambria" w:cs="Cambria"/>
          <w:sz w:val="24"/>
          <w:szCs w:val="24"/>
        </w:rPr>
        <w:t>,</w:t>
      </w:r>
    </w:p>
    <w:p w:rsidR="00F80A33" w:rsidRDefault="00F80A33">
      <w:pPr>
        <w:spacing w:before="2" w:line="240" w:lineRule="exact"/>
        <w:rPr>
          <w:sz w:val="24"/>
          <w:szCs w:val="24"/>
        </w:rPr>
      </w:pPr>
    </w:p>
    <w:p w:rsidR="00BC19C6" w:rsidRDefault="00BC19C6">
      <w:pPr>
        <w:ind w:left="100"/>
        <w:rPr>
          <w:rFonts w:ascii="Cambria" w:eastAsia="Cambria" w:hAnsi="Cambria" w:cs="Cambria"/>
          <w:sz w:val="24"/>
          <w:szCs w:val="24"/>
        </w:rPr>
      </w:pPr>
    </w:p>
    <w:p w:rsidR="00F80A33" w:rsidRDefault="00385B5C">
      <w:pPr>
        <w:ind w:left="100"/>
        <w:rPr>
          <w:rFonts w:ascii="Cambria" w:eastAsia="Cambria" w:hAnsi="Cambria" w:cs="Cambria"/>
          <w:sz w:val="24"/>
          <w:szCs w:val="24"/>
        </w:rPr>
        <w:sectPr w:rsidR="00F80A33">
          <w:pgSz w:w="12240" w:h="15840"/>
          <w:pgMar w:top="1420" w:right="1600" w:bottom="280" w:left="1340" w:header="720" w:footer="720" w:gutter="0"/>
          <w:cols w:space="720"/>
        </w:sectPr>
      </w:pPr>
      <w:r>
        <w:rPr>
          <w:rFonts w:ascii="Cambria" w:eastAsia="Cambria" w:hAnsi="Cambria" w:cs="Cambria"/>
          <w:sz w:val="24"/>
          <w:szCs w:val="24"/>
        </w:rPr>
        <w:t>D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-1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 xml:space="preserve">:                                                                                                                             </w:t>
      </w:r>
      <w:r>
        <w:rPr>
          <w:rFonts w:ascii="Cambria" w:eastAsia="Cambria" w:hAnsi="Cambria" w:cs="Cambria"/>
          <w:spacing w:val="16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(</w:t>
      </w:r>
      <w:proofErr w:type="spellStart"/>
      <w:r>
        <w:rPr>
          <w:rFonts w:ascii="Cambria" w:eastAsia="Cambria" w:hAnsi="Cambria" w:cs="Cambria"/>
          <w:sz w:val="24"/>
          <w:szCs w:val="24"/>
        </w:rPr>
        <w:t>S</w:t>
      </w:r>
      <w:r>
        <w:rPr>
          <w:rFonts w:ascii="Cambria" w:eastAsia="Cambria" w:hAnsi="Cambria" w:cs="Cambria"/>
          <w:spacing w:val="-1"/>
          <w:sz w:val="24"/>
          <w:szCs w:val="24"/>
        </w:rPr>
        <w:t>.</w:t>
      </w:r>
      <w:r>
        <w:rPr>
          <w:rFonts w:ascii="Cambria" w:eastAsia="Cambria" w:hAnsi="Cambria" w:cs="Cambria"/>
          <w:spacing w:val="-2"/>
          <w:sz w:val="24"/>
          <w:szCs w:val="24"/>
        </w:rPr>
        <w:t>K</w:t>
      </w:r>
      <w:r>
        <w:rPr>
          <w:rFonts w:ascii="Cambria" w:eastAsia="Cambria" w:hAnsi="Cambria" w:cs="Cambria"/>
          <w:spacing w:val="2"/>
          <w:sz w:val="24"/>
          <w:szCs w:val="24"/>
        </w:rPr>
        <w:t>um</w:t>
      </w:r>
      <w:r>
        <w:rPr>
          <w:rFonts w:ascii="Cambria" w:eastAsia="Cambria" w:hAnsi="Cambria" w:cs="Cambria"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spacing w:val="1"/>
          <w:sz w:val="24"/>
          <w:szCs w:val="24"/>
        </w:rPr>
        <w:t>r</w:t>
      </w:r>
      <w:r>
        <w:rPr>
          <w:rFonts w:ascii="Cambria" w:eastAsia="Cambria" w:hAnsi="Cambria" w:cs="Cambria"/>
          <w:spacing w:val="-2"/>
          <w:sz w:val="24"/>
          <w:szCs w:val="24"/>
        </w:rPr>
        <w:t>esa</w:t>
      </w:r>
      <w:r>
        <w:rPr>
          <w:rFonts w:ascii="Cambria" w:eastAsia="Cambria" w:hAnsi="Cambria" w:cs="Cambria"/>
          <w:sz w:val="24"/>
          <w:szCs w:val="24"/>
        </w:rPr>
        <w:t>n</w:t>
      </w:r>
      <w:proofErr w:type="spellEnd"/>
      <w:r>
        <w:rPr>
          <w:rFonts w:ascii="Cambria" w:eastAsia="Cambria" w:hAnsi="Cambria" w:cs="Cambria"/>
          <w:sz w:val="24"/>
          <w:szCs w:val="24"/>
        </w:rPr>
        <w:t>)</w:t>
      </w:r>
    </w:p>
    <w:p w:rsidR="00F80A33" w:rsidRDefault="00F80A33">
      <w:pPr>
        <w:rPr>
          <w:sz w:val="16"/>
          <w:szCs w:val="16"/>
        </w:rPr>
        <w:sectPr w:rsidR="00F80A33">
          <w:type w:val="continuous"/>
          <w:pgSz w:w="12240" w:h="15840"/>
          <w:pgMar w:top="1400" w:right="140" w:bottom="280" w:left="1720" w:header="720" w:footer="720" w:gutter="0"/>
          <w:cols w:num="3" w:space="720" w:equalWidth="0">
            <w:col w:w="5004" w:space="559"/>
            <w:col w:w="523" w:space="21"/>
            <w:col w:w="4273"/>
          </w:cols>
        </w:sectPr>
      </w:pPr>
    </w:p>
    <w:p w:rsidR="00F80A33" w:rsidRDefault="00F80A33">
      <w:pPr>
        <w:spacing w:line="120" w:lineRule="exact"/>
        <w:rPr>
          <w:sz w:val="12"/>
          <w:szCs w:val="12"/>
        </w:rPr>
      </w:pPr>
    </w:p>
    <w:sectPr w:rsidR="00F80A33" w:rsidSect="00555171">
      <w:type w:val="continuous"/>
      <w:pgSz w:w="12240" w:h="15840"/>
      <w:pgMar w:top="1400" w:right="140" w:bottom="280" w:left="1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44203A"/>
    <w:multiLevelType w:val="multilevel"/>
    <w:tmpl w:val="E3B2C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80A33"/>
    <w:rsid w:val="000670C9"/>
    <w:rsid w:val="000C1030"/>
    <w:rsid w:val="001E7393"/>
    <w:rsid w:val="00385B5C"/>
    <w:rsid w:val="004C4E7E"/>
    <w:rsid w:val="00555171"/>
    <w:rsid w:val="00850221"/>
    <w:rsid w:val="009720BC"/>
    <w:rsid w:val="009F79BD"/>
    <w:rsid w:val="00BC19C6"/>
    <w:rsid w:val="00BF6C49"/>
    <w:rsid w:val="00D57608"/>
    <w:rsid w:val="00DE28D5"/>
    <w:rsid w:val="00E5067D"/>
    <w:rsid w:val="00F80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F6C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umareshvetr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Kugan computers</dc:creator>
  <cp:lastModifiedBy>Kugan computers</cp:lastModifiedBy>
  <cp:revision>5</cp:revision>
  <dcterms:created xsi:type="dcterms:W3CDTF">2019-01-18T04:15:00Z</dcterms:created>
  <dcterms:modified xsi:type="dcterms:W3CDTF">2019-01-18T04:29:00Z</dcterms:modified>
</cp:coreProperties>
</file>